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27054"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51969">
              <w:t>20.06.2016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51969">
            <w:pPr>
              <w:tabs>
                <w:tab w:val="left" w:pos="3123"/>
                <w:tab w:val="left" w:pos="3270"/>
              </w:tabs>
              <w:jc w:val="right"/>
            </w:pPr>
            <w:r w:rsidRPr="00360CF1">
              <w:t xml:space="preserve">№ </w:t>
            </w:r>
            <w:r w:rsidR="00251969">
              <w:t>1502</w:t>
            </w:r>
          </w:p>
        </w:tc>
      </w:tr>
    </w:tbl>
    <w:p w:rsidR="00931F7C" w:rsidRPr="009E0417" w:rsidRDefault="00931F7C" w:rsidP="00931F7C">
      <w:pPr>
        <w:jc w:val="both"/>
      </w:pPr>
    </w:p>
    <w:p w:rsidR="00931F7C" w:rsidRDefault="00931F7C" w:rsidP="00931F7C">
      <w:pPr>
        <w:autoSpaceDE w:val="0"/>
        <w:autoSpaceDN w:val="0"/>
        <w:adjustRightInd w:val="0"/>
        <w:jc w:val="both"/>
      </w:pPr>
    </w:p>
    <w:p w:rsidR="003E2950" w:rsidRPr="003E2950" w:rsidRDefault="003E2950" w:rsidP="003327A7">
      <w:pPr>
        <w:ind w:right="5243"/>
        <w:jc w:val="both"/>
      </w:pPr>
      <w:r w:rsidRPr="003E2950">
        <w:t>О внесении изменений в постано</w:t>
      </w:r>
      <w:r w:rsidRPr="003E2950">
        <w:t>в</w:t>
      </w:r>
      <w:r w:rsidRPr="003E2950">
        <w:t xml:space="preserve">ление администрации района от 02.12.2013 № </w:t>
      </w:r>
      <w:r w:rsidR="003327A7">
        <w:t xml:space="preserve">2553 </w:t>
      </w:r>
      <w:r w:rsidRPr="003E2950">
        <w:t>«Об утвержд</w:t>
      </w:r>
      <w:r w:rsidRPr="003E2950">
        <w:t>е</w:t>
      </w:r>
      <w:r w:rsidRPr="003E2950">
        <w:t>нии муниципальной программы «Развитие жилищно-коммунального комплекса и повышение энергет</w:t>
      </w:r>
      <w:r w:rsidRPr="003E2950">
        <w:t>и</w:t>
      </w:r>
      <w:r w:rsidRPr="003E2950">
        <w:t>ческой эффективности вНижнева</w:t>
      </w:r>
      <w:r w:rsidRPr="003E2950">
        <w:t>р</w:t>
      </w:r>
      <w:r w:rsidRPr="003E2950">
        <w:t>товском районе на 2014−2020 годы»</w:t>
      </w:r>
    </w:p>
    <w:p w:rsidR="003E2950" w:rsidRDefault="003E2950" w:rsidP="003E2950">
      <w:pPr>
        <w:ind w:right="5102"/>
      </w:pPr>
    </w:p>
    <w:p w:rsidR="003327A7" w:rsidRPr="003E2950" w:rsidRDefault="003327A7" w:rsidP="003E2950">
      <w:pPr>
        <w:ind w:right="5102"/>
      </w:pPr>
    </w:p>
    <w:p w:rsidR="003E2950" w:rsidRPr="003E2950" w:rsidRDefault="003E2950" w:rsidP="003327A7">
      <w:pPr>
        <w:autoSpaceDE w:val="0"/>
        <w:autoSpaceDN w:val="0"/>
        <w:adjustRightInd w:val="0"/>
        <w:ind w:firstLine="709"/>
        <w:jc w:val="both"/>
      </w:pPr>
      <w:r w:rsidRPr="003E2950">
        <w:t>В соответствии со статьей 179 Бюджетного кодекса Российской Федер</w:t>
      </w:r>
      <w:r w:rsidRPr="003E2950">
        <w:t>а</w:t>
      </w:r>
      <w:r w:rsidRPr="003E2950">
        <w:t>ции, руководствуясь постановлением администрации района от 05.08.2013 № 1663 «О муниципальных программах Нижневартовск</w:t>
      </w:r>
      <w:r w:rsidR="003327A7">
        <w:t>о</w:t>
      </w:r>
      <w:r w:rsidRPr="003E2950">
        <w:t xml:space="preserve">го района», с целью уточнения объемов финансирования мероприятий муниципальной программы: </w:t>
      </w:r>
    </w:p>
    <w:p w:rsidR="003E2950" w:rsidRPr="003E2950" w:rsidRDefault="003E2950" w:rsidP="003327A7">
      <w:pPr>
        <w:autoSpaceDE w:val="0"/>
        <w:autoSpaceDN w:val="0"/>
        <w:adjustRightInd w:val="0"/>
        <w:ind w:firstLine="709"/>
        <w:jc w:val="both"/>
      </w:pPr>
    </w:p>
    <w:p w:rsidR="003E2950" w:rsidRPr="003E2950" w:rsidRDefault="003E2950" w:rsidP="003327A7">
      <w:pPr>
        <w:autoSpaceDE w:val="0"/>
        <w:autoSpaceDN w:val="0"/>
        <w:adjustRightInd w:val="0"/>
        <w:ind w:firstLine="709"/>
        <w:jc w:val="both"/>
      </w:pPr>
      <w:r w:rsidRPr="003E2950">
        <w:t>1. Внести изменения в постановление администрации района от 02.12.2013 №</w:t>
      </w:r>
      <w:r w:rsidR="003327A7">
        <w:t xml:space="preserve">2553 </w:t>
      </w:r>
      <w:r w:rsidRPr="003E2950">
        <w:rPr>
          <w:sz w:val="20"/>
          <w:szCs w:val="20"/>
        </w:rPr>
        <w:t>«</w:t>
      </w:r>
      <w:r w:rsidRPr="003E2950">
        <w:t>Об утверждении муниципальной программы «Развитие ж</w:t>
      </w:r>
      <w:r w:rsidRPr="003E2950">
        <w:t>и</w:t>
      </w:r>
      <w:r w:rsidRPr="003E2950">
        <w:t>лищно-коммунального комплекса и повышение энергетической эффективности вНижневартовском районе на 2014−2020 годы»:</w:t>
      </w:r>
    </w:p>
    <w:p w:rsidR="003E2950" w:rsidRPr="003E2950" w:rsidRDefault="003E2950" w:rsidP="003327A7">
      <w:pPr>
        <w:autoSpaceDE w:val="0"/>
        <w:autoSpaceDN w:val="0"/>
        <w:adjustRightInd w:val="0"/>
        <w:ind w:firstLine="709"/>
        <w:jc w:val="both"/>
      </w:pPr>
      <w:r w:rsidRPr="003E2950">
        <w:t>1.1. Пункт 3 постановления изложить в новой редакции:</w:t>
      </w:r>
    </w:p>
    <w:p w:rsidR="003E2950" w:rsidRPr="003E2950" w:rsidRDefault="003E2950" w:rsidP="003327A7">
      <w:pPr>
        <w:widowControl w:val="0"/>
        <w:ind w:firstLine="709"/>
        <w:jc w:val="both"/>
        <w:rPr>
          <w:lang w:eastAsia="ar-SA"/>
        </w:rPr>
      </w:pPr>
      <w:r w:rsidRPr="003E2950">
        <w:rPr>
          <w:lang w:eastAsia="ar-SA"/>
        </w:rPr>
        <w:t>«3. Определить общий объем финансирования муниципальной програ</w:t>
      </w:r>
      <w:r w:rsidRPr="003E2950">
        <w:rPr>
          <w:lang w:eastAsia="ar-SA"/>
        </w:rPr>
        <w:t>м</w:t>
      </w:r>
      <w:r w:rsidRPr="003E2950">
        <w:rPr>
          <w:lang w:eastAsia="ar-SA"/>
        </w:rPr>
        <w:t>мы за счет всех источников финансирования в сумме 1 764 151,29 тыс. рублей,                в том числе:</w:t>
      </w:r>
    </w:p>
    <w:p w:rsidR="003E2950" w:rsidRPr="003E2950" w:rsidRDefault="003E2950" w:rsidP="003327A7">
      <w:pPr>
        <w:widowControl w:val="0"/>
        <w:ind w:firstLine="709"/>
        <w:jc w:val="both"/>
      </w:pPr>
      <w:r w:rsidRPr="003E2950">
        <w:t>за счет средств бюджета района – 1 397 442,78 тыс. руб.;</w:t>
      </w:r>
    </w:p>
    <w:p w:rsidR="003E2950" w:rsidRPr="003E2950" w:rsidRDefault="003E2950" w:rsidP="003327A7">
      <w:pPr>
        <w:widowControl w:val="0"/>
        <w:ind w:firstLine="709"/>
        <w:jc w:val="both"/>
        <w:rPr>
          <w:lang w:eastAsia="ar-SA"/>
        </w:rPr>
      </w:pPr>
      <w:r w:rsidRPr="003E2950">
        <w:rPr>
          <w:lang w:eastAsia="ar-SA"/>
        </w:rPr>
        <w:t>за счет средств бюджета округа – 366 708,51 тыс. руб.;</w:t>
      </w:r>
    </w:p>
    <w:p w:rsidR="003E2950" w:rsidRPr="003E2950" w:rsidRDefault="003E2950" w:rsidP="003327A7">
      <w:pPr>
        <w:widowControl w:val="0"/>
        <w:ind w:firstLine="709"/>
        <w:jc w:val="both"/>
        <w:rPr>
          <w:lang w:eastAsia="ar-SA"/>
        </w:rPr>
      </w:pPr>
      <w:r w:rsidRPr="003E2950">
        <w:rPr>
          <w:lang w:eastAsia="ar-SA"/>
        </w:rPr>
        <w:t>за счет средств бюджета поселений – 0,00 тыс. руб.</w:t>
      </w:r>
    </w:p>
    <w:p w:rsidR="003E2950" w:rsidRPr="003E2950" w:rsidRDefault="003E2950" w:rsidP="003327A7">
      <w:pPr>
        <w:widowControl w:val="0"/>
        <w:ind w:firstLine="709"/>
        <w:jc w:val="both"/>
        <w:rPr>
          <w:lang w:eastAsia="ar-SA"/>
        </w:rPr>
      </w:pPr>
      <w:r w:rsidRPr="003E2950">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3E2950">
        <w:rPr>
          <w:lang w:eastAsia="ar-SA"/>
        </w:rPr>
        <w:t>з</w:t>
      </w:r>
      <w:r w:rsidRPr="003E2950">
        <w:rPr>
          <w:lang w:eastAsia="ar-SA"/>
        </w:rPr>
        <w:t>можностей бюджета района, бюджета округа, путем уточнения по сумме и</w:t>
      </w:r>
      <w:r w:rsidRPr="003E2950">
        <w:rPr>
          <w:lang w:eastAsia="ar-SA"/>
        </w:rPr>
        <w:t>с</w:t>
      </w:r>
      <w:r w:rsidRPr="003E2950">
        <w:rPr>
          <w:lang w:eastAsia="ar-SA"/>
        </w:rPr>
        <w:t>точников финансирования и мероприятиям.</w:t>
      </w:r>
    </w:p>
    <w:p w:rsidR="003E2950" w:rsidRPr="003E2950" w:rsidRDefault="003E2950" w:rsidP="003327A7">
      <w:pPr>
        <w:widowControl w:val="0"/>
        <w:ind w:firstLine="709"/>
        <w:jc w:val="both"/>
        <w:rPr>
          <w:lang w:eastAsia="ar-SA"/>
        </w:rPr>
      </w:pPr>
      <w:r w:rsidRPr="003E2950">
        <w:rPr>
          <w:lang w:eastAsia="ar-SA"/>
        </w:rPr>
        <w:t>Ежегодно объемы финансирования муниципальной программы опред</w:t>
      </w:r>
      <w:r w:rsidRPr="003E2950">
        <w:rPr>
          <w:lang w:eastAsia="ar-SA"/>
        </w:rPr>
        <w:t>е</w:t>
      </w:r>
      <w:r w:rsidRPr="003E2950">
        <w:rPr>
          <w:lang w:eastAsia="ar-SA"/>
        </w:rPr>
        <w:t>ляются в соответствии с утвержденным бюджетом на соответствующий фина</w:t>
      </w:r>
      <w:r w:rsidRPr="003E2950">
        <w:rPr>
          <w:lang w:eastAsia="ar-SA"/>
        </w:rPr>
        <w:t>н</w:t>
      </w:r>
      <w:r w:rsidRPr="003E2950">
        <w:rPr>
          <w:lang w:eastAsia="ar-SA"/>
        </w:rPr>
        <w:lastRenderedPageBreak/>
        <w:t xml:space="preserve">совый год. </w:t>
      </w:r>
    </w:p>
    <w:p w:rsidR="003E2950" w:rsidRPr="003E2950" w:rsidRDefault="003E2950" w:rsidP="003327A7">
      <w:pPr>
        <w:widowControl w:val="0"/>
        <w:ind w:firstLine="709"/>
        <w:jc w:val="both"/>
        <w:rPr>
          <w:lang w:eastAsia="ar-SA"/>
        </w:rPr>
      </w:pPr>
      <w:r w:rsidRPr="003E2950">
        <w:rPr>
          <w:lang w:eastAsia="ar-SA"/>
        </w:rPr>
        <w:t>Финансирование муниципальной программы за счет бюджета автономн</w:t>
      </w:r>
      <w:r w:rsidRPr="003E2950">
        <w:rPr>
          <w:lang w:eastAsia="ar-SA"/>
        </w:rPr>
        <w:t>о</w:t>
      </w:r>
      <w:r w:rsidRPr="003E2950">
        <w:rPr>
          <w:lang w:eastAsia="ar-SA"/>
        </w:rPr>
        <w:t>го округа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w:t>
      </w:r>
      <w:r w:rsidRPr="003E2950">
        <w:rPr>
          <w:lang w:eastAsia="ar-SA"/>
        </w:rPr>
        <w:t>н</w:t>
      </w:r>
      <w:r w:rsidRPr="003E2950">
        <w:rPr>
          <w:lang w:eastAsia="ar-SA"/>
        </w:rPr>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3E2950">
        <w:rPr>
          <w:lang w:eastAsia="ar-SA"/>
        </w:rPr>
        <w:t>у</w:t>
      </w:r>
      <w:r w:rsidRPr="003E2950">
        <w:rPr>
          <w:lang w:eastAsia="ar-SA"/>
        </w:rPr>
        <w:t>ниципальной программы.</w:t>
      </w:r>
    </w:p>
    <w:p w:rsidR="003E2950" w:rsidRDefault="003E2950" w:rsidP="003327A7">
      <w:pPr>
        <w:widowControl w:val="0"/>
        <w:ind w:firstLine="709"/>
        <w:jc w:val="both"/>
        <w:rPr>
          <w:bCs/>
        </w:rPr>
      </w:pPr>
      <w:r w:rsidRPr="003E2950">
        <w:t>1.2. Р</w:t>
      </w:r>
      <w:r w:rsidRPr="003E2950">
        <w:rPr>
          <w:bCs/>
        </w:rPr>
        <w:t>аздел «</w:t>
      </w:r>
      <w:r w:rsidRPr="003E2950">
        <w:t>Финансовое обеспечение муниципальной программы</w:t>
      </w:r>
      <w:r w:rsidRPr="003E2950">
        <w:rPr>
          <w:bCs/>
        </w:rPr>
        <w:t>» Па</w:t>
      </w:r>
      <w:r w:rsidRPr="003E2950">
        <w:rPr>
          <w:bCs/>
        </w:rPr>
        <w:t>с</w:t>
      </w:r>
      <w:r w:rsidRPr="003E2950">
        <w:rPr>
          <w:bCs/>
        </w:rPr>
        <w:t>порта муниципальной программы изложить в новой ре</w:t>
      </w:r>
      <w:r w:rsidR="003327A7">
        <w:rPr>
          <w:bCs/>
        </w:rPr>
        <w:t>дак</w:t>
      </w:r>
      <w:r w:rsidRPr="003E2950">
        <w:rPr>
          <w:bCs/>
        </w:rPr>
        <w:t>ции:</w:t>
      </w:r>
    </w:p>
    <w:p w:rsidR="003327A7" w:rsidRPr="003E2950" w:rsidRDefault="003327A7" w:rsidP="003327A7">
      <w:pPr>
        <w:widowControl w:val="0"/>
        <w:ind w:firstLine="709"/>
        <w:jc w:val="both"/>
        <w:rPr>
          <w:bCs/>
        </w:rPr>
      </w:pPr>
    </w:p>
    <w:tbl>
      <w:tblPr>
        <w:tblW w:w="9481" w:type="dxa"/>
        <w:tblInd w:w="108" w:type="dxa"/>
        <w:tblLook w:val="04A0"/>
      </w:tblPr>
      <w:tblGrid>
        <w:gridCol w:w="3686"/>
        <w:gridCol w:w="5795"/>
      </w:tblGrid>
      <w:tr w:rsidR="003327A7" w:rsidRPr="00FA6950" w:rsidTr="003327A7">
        <w:trPr>
          <w:trHeight w:val="3261"/>
        </w:trPr>
        <w:tc>
          <w:tcPr>
            <w:tcW w:w="3686" w:type="dxa"/>
          </w:tcPr>
          <w:p w:rsidR="003327A7" w:rsidRPr="00FA6950" w:rsidRDefault="003327A7" w:rsidP="003327A7">
            <w:pPr>
              <w:autoSpaceDE w:val="0"/>
              <w:autoSpaceDN w:val="0"/>
              <w:adjustRightInd w:val="0"/>
              <w:ind w:right="24"/>
              <w:jc w:val="both"/>
            </w:pPr>
            <w:r w:rsidRPr="00FA6950">
              <w:t>«Финансовое обеспечение муниципальной программы</w:t>
            </w:r>
          </w:p>
          <w:p w:rsidR="003327A7" w:rsidRPr="00FA6950" w:rsidRDefault="003327A7" w:rsidP="003327A7">
            <w:pPr>
              <w:widowControl w:val="0"/>
              <w:tabs>
                <w:tab w:val="left" w:pos="709"/>
              </w:tabs>
              <w:jc w:val="both"/>
            </w:pPr>
          </w:p>
        </w:tc>
        <w:tc>
          <w:tcPr>
            <w:tcW w:w="5795" w:type="dxa"/>
          </w:tcPr>
          <w:p w:rsidR="003327A7" w:rsidRPr="003E2950" w:rsidRDefault="003327A7" w:rsidP="003327A7">
            <w:pPr>
              <w:widowControl w:val="0"/>
              <w:jc w:val="both"/>
              <w:rPr>
                <w:lang w:eastAsia="en-US"/>
              </w:rPr>
            </w:pPr>
            <w:r w:rsidRPr="003E2950">
              <w:rPr>
                <w:lang w:eastAsia="ar-SA"/>
              </w:rPr>
              <w:t>общий объем финансирования муниципал</w:t>
            </w:r>
            <w:r w:rsidRPr="003E2950">
              <w:rPr>
                <w:lang w:eastAsia="ar-SA"/>
              </w:rPr>
              <w:t>ь</w:t>
            </w:r>
            <w:r w:rsidRPr="003E2950">
              <w:rPr>
                <w:lang w:eastAsia="ar-SA"/>
              </w:rPr>
              <w:t>ной программы в 2014–2020 годах составит 1 764 151,29 тыс. рублей, в том числе:</w:t>
            </w:r>
          </w:p>
          <w:p w:rsidR="003327A7" w:rsidRPr="003E2950" w:rsidRDefault="003327A7" w:rsidP="003327A7">
            <w:pPr>
              <w:widowControl w:val="0"/>
              <w:ind w:firstLine="709"/>
              <w:jc w:val="both"/>
              <w:rPr>
                <w:lang w:eastAsia="ar-SA"/>
              </w:rPr>
            </w:pPr>
            <w:r w:rsidRPr="003E2950">
              <w:rPr>
                <w:lang w:eastAsia="ar-SA"/>
              </w:rPr>
              <w:t>в 2014 году – 463 020,55 тыс. руб.;</w:t>
            </w:r>
          </w:p>
          <w:p w:rsidR="003327A7" w:rsidRPr="003E2950" w:rsidRDefault="003327A7" w:rsidP="003327A7">
            <w:pPr>
              <w:widowControl w:val="0"/>
              <w:ind w:firstLine="709"/>
              <w:jc w:val="both"/>
              <w:rPr>
                <w:lang w:eastAsia="ar-SA"/>
              </w:rPr>
            </w:pPr>
            <w:r w:rsidRPr="003E2950">
              <w:rPr>
                <w:lang w:eastAsia="ar-SA"/>
              </w:rPr>
              <w:t>в 2015 году – 401 134,8 тыс. руб.;</w:t>
            </w:r>
          </w:p>
          <w:p w:rsidR="003327A7" w:rsidRPr="003E2950" w:rsidRDefault="003327A7" w:rsidP="003327A7">
            <w:pPr>
              <w:widowControl w:val="0"/>
              <w:ind w:firstLine="709"/>
              <w:jc w:val="both"/>
              <w:rPr>
                <w:lang w:eastAsia="ar-SA"/>
              </w:rPr>
            </w:pPr>
            <w:r w:rsidRPr="003E2950">
              <w:rPr>
                <w:lang w:eastAsia="ar-SA"/>
              </w:rPr>
              <w:t>в 2016 году – 351 319,58 тыс. руб.;</w:t>
            </w:r>
          </w:p>
          <w:p w:rsidR="003327A7" w:rsidRPr="003E2950" w:rsidRDefault="003327A7" w:rsidP="003327A7">
            <w:pPr>
              <w:widowControl w:val="0"/>
              <w:ind w:firstLine="709"/>
              <w:jc w:val="both"/>
              <w:rPr>
                <w:lang w:eastAsia="ar-SA"/>
              </w:rPr>
            </w:pPr>
            <w:r w:rsidRPr="003E2950">
              <w:rPr>
                <w:lang w:eastAsia="ar-SA"/>
              </w:rPr>
              <w:t>в 2017 году – 234 172,55 тыс. руб.;</w:t>
            </w:r>
          </w:p>
          <w:p w:rsidR="003327A7" w:rsidRPr="003E2950" w:rsidRDefault="003327A7" w:rsidP="003327A7">
            <w:pPr>
              <w:widowControl w:val="0"/>
              <w:ind w:firstLine="709"/>
              <w:jc w:val="both"/>
              <w:rPr>
                <w:lang w:eastAsia="ar-SA"/>
              </w:rPr>
            </w:pPr>
            <w:r w:rsidRPr="003E2950">
              <w:rPr>
                <w:lang w:eastAsia="ar-SA"/>
              </w:rPr>
              <w:t>в 2018 году – 182 819,81 тыс. руб.;</w:t>
            </w:r>
          </w:p>
          <w:p w:rsidR="003327A7" w:rsidRPr="003E2950" w:rsidRDefault="003327A7" w:rsidP="003327A7">
            <w:pPr>
              <w:widowControl w:val="0"/>
              <w:ind w:firstLine="709"/>
              <w:jc w:val="both"/>
              <w:rPr>
                <w:lang w:eastAsia="ar-SA"/>
              </w:rPr>
            </w:pPr>
            <w:r w:rsidRPr="003E2950">
              <w:rPr>
                <w:lang w:eastAsia="ar-SA"/>
              </w:rPr>
              <w:t>в 2019 году – 65 842,0 тыс. руб.;</w:t>
            </w:r>
          </w:p>
          <w:p w:rsidR="003327A7" w:rsidRPr="003E2950" w:rsidRDefault="003327A7" w:rsidP="003327A7">
            <w:pPr>
              <w:widowControl w:val="0"/>
              <w:ind w:firstLine="709"/>
              <w:jc w:val="both"/>
              <w:rPr>
                <w:lang w:eastAsia="ar-SA"/>
              </w:rPr>
            </w:pPr>
            <w:r w:rsidRPr="003E2950">
              <w:rPr>
                <w:lang w:eastAsia="ar-SA"/>
              </w:rPr>
              <w:t>в 2020 году – 65 842,0 тыс. руб.;</w:t>
            </w:r>
          </w:p>
          <w:p w:rsidR="003327A7" w:rsidRPr="003E2950" w:rsidRDefault="003327A7" w:rsidP="003327A7">
            <w:pPr>
              <w:widowControl w:val="0"/>
              <w:ind w:firstLine="709"/>
              <w:jc w:val="both"/>
              <w:rPr>
                <w:spacing w:val="-5"/>
                <w:lang w:eastAsia="ar-SA"/>
              </w:rPr>
            </w:pPr>
            <w:r w:rsidRPr="003E2950">
              <w:rPr>
                <w:spacing w:val="-5"/>
                <w:lang w:eastAsia="ar-SA"/>
              </w:rPr>
              <w:t>из них:</w:t>
            </w:r>
          </w:p>
          <w:p w:rsidR="003327A7" w:rsidRPr="003E2950" w:rsidRDefault="003327A7" w:rsidP="003327A7">
            <w:pPr>
              <w:widowControl w:val="0"/>
              <w:ind w:firstLine="709"/>
              <w:jc w:val="both"/>
              <w:rPr>
                <w:spacing w:val="-5"/>
                <w:lang w:eastAsia="ar-SA"/>
              </w:rPr>
            </w:pPr>
            <w:r w:rsidRPr="003E2950">
              <w:rPr>
                <w:spacing w:val="-5"/>
                <w:lang w:eastAsia="ar-SA"/>
              </w:rPr>
              <w:t>за счет средств бюджета округа:</w:t>
            </w:r>
          </w:p>
          <w:p w:rsidR="003327A7" w:rsidRPr="003E2950" w:rsidRDefault="003327A7" w:rsidP="003327A7">
            <w:pPr>
              <w:widowControl w:val="0"/>
              <w:ind w:firstLine="709"/>
              <w:jc w:val="both"/>
              <w:rPr>
                <w:lang w:eastAsia="ar-SA"/>
              </w:rPr>
            </w:pPr>
            <w:r w:rsidRPr="003E2950">
              <w:rPr>
                <w:lang w:eastAsia="ar-SA"/>
              </w:rPr>
              <w:t>в 2014 году –73 051,81  тыс. руб.;</w:t>
            </w:r>
          </w:p>
          <w:p w:rsidR="003327A7" w:rsidRPr="003E2950" w:rsidRDefault="003327A7" w:rsidP="003327A7">
            <w:pPr>
              <w:widowControl w:val="0"/>
              <w:ind w:firstLine="709"/>
              <w:jc w:val="both"/>
              <w:rPr>
                <w:lang w:eastAsia="ar-SA"/>
              </w:rPr>
            </w:pPr>
            <w:r w:rsidRPr="003E2950">
              <w:rPr>
                <w:lang w:eastAsia="ar-SA"/>
              </w:rPr>
              <w:t>в 2015 году – 83 674,51 тыс. руб.;</w:t>
            </w:r>
          </w:p>
          <w:p w:rsidR="003327A7" w:rsidRPr="003E2950" w:rsidRDefault="003327A7" w:rsidP="003327A7">
            <w:pPr>
              <w:widowControl w:val="0"/>
              <w:ind w:firstLine="709"/>
              <w:jc w:val="both"/>
              <w:rPr>
                <w:lang w:eastAsia="ar-SA"/>
              </w:rPr>
            </w:pPr>
            <w:r w:rsidRPr="003E2950">
              <w:rPr>
                <w:lang w:eastAsia="ar-SA"/>
              </w:rPr>
              <w:t>в 2016 году – 90 004,00тыс. руб.;</w:t>
            </w:r>
          </w:p>
          <w:p w:rsidR="003327A7" w:rsidRPr="003E2950" w:rsidRDefault="003327A7" w:rsidP="003327A7">
            <w:pPr>
              <w:widowControl w:val="0"/>
              <w:ind w:firstLine="709"/>
              <w:jc w:val="both"/>
              <w:rPr>
                <w:lang w:eastAsia="ar-SA"/>
              </w:rPr>
            </w:pPr>
            <w:r w:rsidRPr="003E2950">
              <w:rPr>
                <w:lang w:eastAsia="ar-SA"/>
              </w:rPr>
              <w:t>в 2017 году –75 868,90 тыс. руб.;</w:t>
            </w:r>
          </w:p>
          <w:p w:rsidR="003327A7" w:rsidRPr="003E2950" w:rsidRDefault="003327A7" w:rsidP="003327A7">
            <w:pPr>
              <w:widowControl w:val="0"/>
              <w:ind w:firstLine="709"/>
              <w:jc w:val="both"/>
              <w:rPr>
                <w:lang w:eastAsia="ar-SA"/>
              </w:rPr>
            </w:pPr>
            <w:r w:rsidRPr="003E2950">
              <w:rPr>
                <w:lang w:eastAsia="ar-SA"/>
              </w:rPr>
              <w:t>в 2018 году –44 109,30 тыс. руб.</w:t>
            </w:r>
          </w:p>
          <w:p w:rsidR="003327A7" w:rsidRPr="003E2950" w:rsidRDefault="003327A7" w:rsidP="003327A7">
            <w:pPr>
              <w:widowControl w:val="0"/>
              <w:ind w:firstLine="709"/>
              <w:jc w:val="both"/>
            </w:pPr>
            <w:r w:rsidRPr="003E2950">
              <w:t>за счет средств бюджета района:</w:t>
            </w:r>
          </w:p>
          <w:p w:rsidR="003327A7" w:rsidRPr="003E2950" w:rsidRDefault="003327A7" w:rsidP="003327A7">
            <w:pPr>
              <w:widowControl w:val="0"/>
              <w:ind w:firstLine="709"/>
              <w:jc w:val="both"/>
              <w:rPr>
                <w:lang w:eastAsia="ar-SA"/>
              </w:rPr>
            </w:pPr>
            <w:r w:rsidRPr="003E2950">
              <w:rPr>
                <w:lang w:eastAsia="ar-SA"/>
              </w:rPr>
              <w:t>в 2014 году – 389 968,75 тыс. руб.;</w:t>
            </w:r>
          </w:p>
          <w:p w:rsidR="003327A7" w:rsidRPr="003E2950" w:rsidRDefault="003327A7" w:rsidP="003327A7">
            <w:pPr>
              <w:widowControl w:val="0"/>
              <w:ind w:firstLine="709"/>
              <w:jc w:val="both"/>
              <w:rPr>
                <w:lang w:eastAsia="ar-SA"/>
              </w:rPr>
            </w:pPr>
            <w:r w:rsidRPr="003E2950">
              <w:rPr>
                <w:lang w:eastAsia="ar-SA"/>
              </w:rPr>
              <w:t>в 2015 году – 317 460,29 тыс. руб.;</w:t>
            </w:r>
          </w:p>
          <w:p w:rsidR="003327A7" w:rsidRPr="003E2950" w:rsidRDefault="003327A7" w:rsidP="003327A7">
            <w:pPr>
              <w:widowControl w:val="0"/>
              <w:ind w:firstLine="709"/>
              <w:jc w:val="both"/>
              <w:rPr>
                <w:lang w:eastAsia="ar-SA"/>
              </w:rPr>
            </w:pPr>
            <w:r w:rsidRPr="003E2950">
              <w:rPr>
                <w:lang w:eastAsia="ar-SA"/>
              </w:rPr>
              <w:t>в 2016 году – 261 315,58 тыс. руб.;</w:t>
            </w:r>
          </w:p>
          <w:p w:rsidR="003327A7" w:rsidRPr="003E2950" w:rsidRDefault="003327A7" w:rsidP="003327A7">
            <w:pPr>
              <w:widowControl w:val="0"/>
              <w:ind w:firstLine="709"/>
              <w:jc w:val="both"/>
              <w:rPr>
                <w:lang w:eastAsia="ar-SA"/>
              </w:rPr>
            </w:pPr>
            <w:r w:rsidRPr="003E2950">
              <w:rPr>
                <w:lang w:eastAsia="ar-SA"/>
              </w:rPr>
              <w:t>в 2017 году – 158 303,65 тыс. руб.;</w:t>
            </w:r>
          </w:p>
          <w:p w:rsidR="003327A7" w:rsidRPr="003E2950" w:rsidRDefault="003327A7" w:rsidP="003327A7">
            <w:pPr>
              <w:widowControl w:val="0"/>
              <w:ind w:firstLine="709"/>
              <w:jc w:val="both"/>
              <w:rPr>
                <w:lang w:eastAsia="ar-SA"/>
              </w:rPr>
            </w:pPr>
            <w:r w:rsidRPr="003E2950">
              <w:rPr>
                <w:lang w:eastAsia="ar-SA"/>
              </w:rPr>
              <w:t>в 2018 году – 138 710,51 тыс. руб.;</w:t>
            </w:r>
          </w:p>
          <w:p w:rsidR="003327A7" w:rsidRPr="003E2950" w:rsidRDefault="003327A7" w:rsidP="003327A7">
            <w:pPr>
              <w:widowControl w:val="0"/>
              <w:ind w:firstLine="709"/>
              <w:jc w:val="both"/>
              <w:rPr>
                <w:lang w:eastAsia="ar-SA"/>
              </w:rPr>
            </w:pPr>
            <w:r w:rsidRPr="003E2950">
              <w:rPr>
                <w:lang w:eastAsia="ar-SA"/>
              </w:rPr>
              <w:t>в 2019 году – 65 842,0 тыс. руб.;</w:t>
            </w:r>
          </w:p>
          <w:p w:rsidR="003327A7" w:rsidRPr="003E2950" w:rsidRDefault="003327A7" w:rsidP="003327A7">
            <w:pPr>
              <w:widowControl w:val="0"/>
              <w:ind w:firstLine="709"/>
              <w:jc w:val="both"/>
              <w:rPr>
                <w:lang w:eastAsia="ar-SA"/>
              </w:rPr>
            </w:pPr>
            <w:r w:rsidRPr="003E2950">
              <w:rPr>
                <w:lang w:eastAsia="ar-SA"/>
              </w:rPr>
              <w:t>в 2020 году – 65 842,0 тыс. руб.;</w:t>
            </w:r>
          </w:p>
          <w:p w:rsidR="003327A7" w:rsidRPr="003E2950" w:rsidRDefault="003327A7" w:rsidP="003327A7">
            <w:pPr>
              <w:widowControl w:val="0"/>
              <w:ind w:firstLine="709"/>
              <w:jc w:val="both"/>
            </w:pPr>
            <w:r w:rsidRPr="003E2950">
              <w:t>за счет средств бюджета поселений:</w:t>
            </w:r>
          </w:p>
          <w:p w:rsidR="003327A7" w:rsidRPr="003E2950" w:rsidRDefault="003327A7" w:rsidP="003327A7">
            <w:pPr>
              <w:widowControl w:val="0"/>
              <w:ind w:firstLine="709"/>
              <w:jc w:val="both"/>
              <w:rPr>
                <w:lang w:eastAsia="ar-SA"/>
              </w:rPr>
            </w:pPr>
            <w:r w:rsidRPr="003E2950">
              <w:rPr>
                <w:lang w:eastAsia="ar-SA"/>
              </w:rPr>
              <w:t>в 2016 году – 0,00 тыс. руб.»</w:t>
            </w:r>
          </w:p>
          <w:p w:rsidR="003327A7" w:rsidRPr="00FA6950" w:rsidRDefault="003327A7" w:rsidP="003327A7">
            <w:pPr>
              <w:widowControl w:val="0"/>
              <w:jc w:val="both"/>
            </w:pPr>
          </w:p>
        </w:tc>
      </w:tr>
    </w:tbl>
    <w:p w:rsidR="003E2950" w:rsidRPr="003E2950" w:rsidRDefault="003E2950" w:rsidP="003327A7">
      <w:pPr>
        <w:ind w:firstLine="709"/>
        <w:jc w:val="both"/>
      </w:pPr>
      <w:r w:rsidRPr="003E2950">
        <w:t>1.3. Пункт 10 приложения 5 к муниципальной программе «Порядок пр</w:t>
      </w:r>
      <w:r w:rsidRPr="003E2950">
        <w:t>е</w:t>
      </w:r>
      <w:r w:rsidRPr="003E2950">
        <w:t>доставления субсидий из бюджета района на проведение мероприятий по пр</w:t>
      </w:r>
      <w:r w:rsidRPr="003E2950">
        <w:t>е</w:t>
      </w:r>
      <w:r w:rsidRPr="003E2950">
        <w:t>дупреждению и ликвидации болезней животных, их лечению, защите населения от болезней, общих для человека и животных на текущий финансовый год, оч</w:t>
      </w:r>
      <w:r w:rsidRPr="003E2950">
        <w:t>е</w:t>
      </w:r>
      <w:r w:rsidRPr="003E2950">
        <w:t xml:space="preserve">редной финансовый год и плановый период» к муниципальной программе </w:t>
      </w:r>
      <w:r w:rsidRPr="003E2950">
        <w:lastRenderedPageBreak/>
        <w:t>«Развитие жилищно-коммунального комплекса и повышение энергетической эффективности в Нижневартовском районе на 2014−2020 годы» изложить в н</w:t>
      </w:r>
      <w:r w:rsidRPr="003E2950">
        <w:t>о</w:t>
      </w:r>
      <w:r w:rsidRPr="003E2950">
        <w:t>вой редакции:</w:t>
      </w:r>
    </w:p>
    <w:p w:rsidR="003E2950" w:rsidRPr="003E2950" w:rsidRDefault="003E2950" w:rsidP="003327A7">
      <w:pPr>
        <w:ind w:firstLine="709"/>
        <w:jc w:val="both"/>
      </w:pPr>
      <w:r w:rsidRPr="003E2950">
        <w:t>«10. Получатель субсидии ежеквартально, не позднее 02 числа месяца, следующего заотчетным, представляет в отдел жилищно-коммунального хозя</w:t>
      </w:r>
      <w:r w:rsidRPr="003E2950">
        <w:t>й</w:t>
      </w:r>
      <w:r w:rsidRPr="003E2950">
        <w:t>ства, энергетики и строительства администрации района отчеты о фактическом использовании субсидии по фор</w:t>
      </w:r>
      <w:r w:rsidR="003327A7">
        <w:t>ме, согласно приложениям 1,</w:t>
      </w:r>
      <w:r w:rsidRPr="003E2950">
        <w:t xml:space="preserve"> 2 к Порядку.».</w:t>
      </w:r>
    </w:p>
    <w:p w:rsidR="003E2950" w:rsidRPr="003E2950" w:rsidRDefault="003327A7" w:rsidP="003327A7">
      <w:pPr>
        <w:widowControl w:val="0"/>
        <w:ind w:firstLine="709"/>
        <w:jc w:val="both"/>
      </w:pPr>
      <w:r>
        <w:t>1.4. Приложения 1,</w:t>
      </w:r>
      <w:r w:rsidR="003E2950" w:rsidRPr="003E2950">
        <w:t xml:space="preserve"> 2 к Порядку предоставления субсидий из бюджета района на проведение мероприятий по предупреждению и ликвидации болезней животных, их лечению, защите населения от болезней, общих для человека и животных на текущий финансовый год, очередной финансовый год и плановый период изложит</w:t>
      </w:r>
      <w:r>
        <w:t>ь в новой редакции согласно приложениям</w:t>
      </w:r>
      <w:r w:rsidR="003E2950" w:rsidRPr="003E2950">
        <w:t xml:space="preserve"> 2</w:t>
      </w:r>
      <w:r>
        <w:t>,</w:t>
      </w:r>
      <w:r w:rsidR="003E2950" w:rsidRPr="003E2950">
        <w:t xml:space="preserve"> 3</w:t>
      </w:r>
      <w:r>
        <w:t xml:space="preserve"> к п</w:t>
      </w:r>
      <w:r w:rsidR="003E2950" w:rsidRPr="003E2950">
        <w:t>остановл</w:t>
      </w:r>
      <w:r w:rsidR="003E2950" w:rsidRPr="003E2950">
        <w:t>е</w:t>
      </w:r>
      <w:r w:rsidR="003E2950" w:rsidRPr="003E2950">
        <w:t>нию.</w:t>
      </w:r>
    </w:p>
    <w:p w:rsidR="003E2950" w:rsidRPr="003E2950" w:rsidRDefault="003E2950" w:rsidP="003327A7">
      <w:pPr>
        <w:ind w:firstLine="709"/>
        <w:jc w:val="both"/>
        <w:rPr>
          <w:bCs/>
        </w:rPr>
      </w:pPr>
      <w:r w:rsidRPr="003E2950">
        <w:t>1.5. Внести изменения в приложение 2 к муниципальной программе и</w:t>
      </w:r>
      <w:r w:rsidRPr="003E2950">
        <w:t>з</w:t>
      </w:r>
      <w:r w:rsidRPr="003E2950">
        <w:t>ложив в новой редакции пункты: 1.1</w:t>
      </w:r>
      <w:r w:rsidR="003327A7">
        <w:t>.,</w:t>
      </w:r>
      <w:r w:rsidRPr="003E2950">
        <w:t xml:space="preserve"> 1.1.5</w:t>
      </w:r>
      <w:r w:rsidR="003327A7">
        <w:t>.,«</w:t>
      </w:r>
      <w:r w:rsidRPr="003E2950">
        <w:t>Итого по мероприятию 1.1</w:t>
      </w:r>
      <w:r w:rsidR="003327A7">
        <w:t>.»,</w:t>
      </w:r>
      <w:r w:rsidRPr="003E2950">
        <w:t>1.2</w:t>
      </w:r>
      <w:r w:rsidR="003327A7">
        <w:t>.,</w:t>
      </w:r>
      <w:r w:rsidRPr="003E2950">
        <w:t xml:space="preserve"> 1.2.107</w:t>
      </w:r>
      <w:r w:rsidR="003327A7">
        <w:t>.,«</w:t>
      </w:r>
      <w:r w:rsidRPr="003E2950">
        <w:t>Итого по мероприятию 1.2</w:t>
      </w:r>
      <w:r w:rsidR="003327A7">
        <w:t>.»,1.3,</w:t>
      </w:r>
      <w:r w:rsidRPr="003E2950">
        <w:t xml:space="preserve"> 1.3.2.,1.3.9</w:t>
      </w:r>
      <w:r w:rsidR="003327A7">
        <w:t>.,</w:t>
      </w:r>
      <w:r w:rsidRPr="003E2950">
        <w:t xml:space="preserve"> 1.3.11</w:t>
      </w:r>
      <w:r w:rsidR="003327A7">
        <w:t>.,«</w:t>
      </w:r>
      <w:r w:rsidRPr="003E2950">
        <w:t>Итого по мер</w:t>
      </w:r>
      <w:r w:rsidRPr="003E2950">
        <w:t>о</w:t>
      </w:r>
      <w:r w:rsidRPr="003E2950">
        <w:t>приятию 1.3</w:t>
      </w:r>
      <w:r w:rsidR="003327A7">
        <w:t>.»,</w:t>
      </w:r>
      <w:r w:rsidRPr="003E2950">
        <w:t>1.4</w:t>
      </w:r>
      <w:r w:rsidR="003327A7">
        <w:t>.,</w:t>
      </w:r>
      <w:r w:rsidRPr="003E2950">
        <w:t xml:space="preserve"> 1.4.1</w:t>
      </w:r>
      <w:r w:rsidR="003327A7">
        <w:t>.,«</w:t>
      </w:r>
      <w:r w:rsidRPr="003E2950">
        <w:t>Итого по мероприятию 1.4</w:t>
      </w:r>
      <w:r w:rsidR="003327A7">
        <w:t>.»,«</w:t>
      </w:r>
      <w:r w:rsidRPr="003E2950">
        <w:t>Итого по Подпрогра</w:t>
      </w:r>
      <w:r w:rsidRPr="003E2950">
        <w:t>м</w:t>
      </w:r>
      <w:r w:rsidRPr="003E2950">
        <w:t>ме 1</w:t>
      </w:r>
      <w:r w:rsidR="003327A7">
        <w:t>»,</w:t>
      </w:r>
      <w:r w:rsidRPr="003E2950">
        <w:t>5.1</w:t>
      </w:r>
      <w:r w:rsidR="003327A7">
        <w:t>.,«</w:t>
      </w:r>
      <w:r w:rsidRPr="003E2950">
        <w:t>Итого по мероприятию 5</w:t>
      </w:r>
      <w:r w:rsidR="003327A7">
        <w:t>»,«</w:t>
      </w:r>
      <w:r w:rsidRPr="003E2950">
        <w:t>Итого по Подпрограмме 5</w:t>
      </w:r>
      <w:r w:rsidR="003327A7">
        <w:t>»,</w:t>
      </w:r>
      <w:r w:rsidR="003327A7" w:rsidRPr="00251969">
        <w:t>«</w:t>
      </w:r>
      <w:r w:rsidRPr="003E2950">
        <w:t>всего по муниципальной Программе</w:t>
      </w:r>
      <w:r w:rsidR="003327A7">
        <w:t>»,«</w:t>
      </w:r>
      <w:r w:rsidRPr="003E2950">
        <w:t xml:space="preserve">в том числе: </w:t>
      </w:r>
      <w:r w:rsidRPr="003E2950">
        <w:rPr>
          <w:bCs/>
        </w:rPr>
        <w:t>инвестиции в объекты государс</w:t>
      </w:r>
      <w:r w:rsidRPr="003E2950">
        <w:rPr>
          <w:bCs/>
        </w:rPr>
        <w:t>т</w:t>
      </w:r>
      <w:r w:rsidRPr="003E2950">
        <w:rPr>
          <w:bCs/>
        </w:rPr>
        <w:t>венной и муниципальной собственности,прочие расходы</w:t>
      </w:r>
      <w:r w:rsidR="003327A7">
        <w:rPr>
          <w:bCs/>
        </w:rPr>
        <w:t>»,«</w:t>
      </w:r>
      <w:r w:rsidRPr="003E2950">
        <w:rPr>
          <w:bCs/>
        </w:rPr>
        <w:t>в том числе по и</w:t>
      </w:r>
      <w:r w:rsidRPr="003E2950">
        <w:rPr>
          <w:bCs/>
        </w:rPr>
        <w:t>с</w:t>
      </w:r>
      <w:r w:rsidRPr="003E2950">
        <w:rPr>
          <w:bCs/>
        </w:rPr>
        <w:t>полнителям: Муниципальное казенное учреждение «Управление капитального строительства по застр</w:t>
      </w:r>
      <w:r w:rsidR="00F67AEA">
        <w:rPr>
          <w:bCs/>
        </w:rPr>
        <w:t>ойке Нижневартовского района», о</w:t>
      </w:r>
      <w:r w:rsidRPr="003E2950">
        <w:rPr>
          <w:bCs/>
        </w:rPr>
        <w:t>тдел жилищно-коммунального хозяйства, энергетики и строительства, управление архитект</w:t>
      </w:r>
      <w:r w:rsidRPr="003E2950">
        <w:rPr>
          <w:bCs/>
        </w:rPr>
        <w:t>у</w:t>
      </w:r>
      <w:r w:rsidRPr="003E2950">
        <w:rPr>
          <w:bCs/>
        </w:rPr>
        <w:t>ры и градостроительства администрации района</w:t>
      </w:r>
      <w:r w:rsidR="00F67AEA">
        <w:rPr>
          <w:bCs/>
        </w:rPr>
        <w:t>»</w:t>
      </w:r>
      <w:r w:rsidRPr="003E2950">
        <w:rPr>
          <w:bCs/>
        </w:rPr>
        <w:t xml:space="preserve">, согласно приложению </w:t>
      </w:r>
      <w:r w:rsidR="00F67AEA">
        <w:rPr>
          <w:bCs/>
        </w:rPr>
        <w:t xml:space="preserve">1 </w:t>
      </w:r>
      <w:r w:rsidRPr="003E2950">
        <w:rPr>
          <w:bCs/>
        </w:rPr>
        <w:t>к по</w:t>
      </w:r>
      <w:r w:rsidR="00F67AEA">
        <w:rPr>
          <w:bCs/>
        </w:rPr>
        <w:t>становлению</w:t>
      </w:r>
      <w:r w:rsidRPr="003E2950">
        <w:rPr>
          <w:bCs/>
        </w:rPr>
        <w:t>.</w:t>
      </w:r>
    </w:p>
    <w:p w:rsidR="003E2950" w:rsidRPr="003E2950" w:rsidRDefault="003E2950" w:rsidP="003327A7">
      <w:pPr>
        <w:widowControl w:val="0"/>
        <w:ind w:firstLine="709"/>
        <w:jc w:val="both"/>
      </w:pPr>
    </w:p>
    <w:p w:rsidR="003E2950" w:rsidRPr="003E2950" w:rsidRDefault="003E2950" w:rsidP="003327A7">
      <w:pPr>
        <w:widowControl w:val="0"/>
        <w:ind w:firstLine="709"/>
        <w:jc w:val="both"/>
      </w:pPr>
      <w:r w:rsidRPr="003E2950">
        <w:t>2. Службе документационного обеспечения управления организации де</w:t>
      </w:r>
      <w:r w:rsidRPr="003E2950">
        <w:t>я</w:t>
      </w:r>
      <w:r w:rsidRPr="003E2950">
        <w:t>тельности администрации района (Ю.В Мороз) разместить постановление на официальном веб-сайте администрации района</w:t>
      </w:r>
      <w:r w:rsidR="00F67AEA">
        <w:t xml:space="preserve">: </w:t>
      </w:r>
      <w:hyperlink r:id="rId9" w:history="1">
        <w:r w:rsidR="00F67AEA" w:rsidRPr="00213EE9">
          <w:rPr>
            <w:rStyle w:val="af9"/>
            <w:bCs/>
            <w:color w:val="auto"/>
            <w:u w:val="none"/>
            <w:lang w:val="en-US"/>
          </w:rPr>
          <w:t>www</w:t>
        </w:r>
        <w:r w:rsidR="00F67AEA" w:rsidRPr="00213EE9">
          <w:rPr>
            <w:rStyle w:val="af9"/>
            <w:bCs/>
            <w:color w:val="auto"/>
            <w:u w:val="none"/>
          </w:rPr>
          <w:t>.</w:t>
        </w:r>
        <w:r w:rsidR="00F67AEA" w:rsidRPr="00213EE9">
          <w:rPr>
            <w:rStyle w:val="af9"/>
            <w:bCs/>
            <w:color w:val="auto"/>
            <w:u w:val="none"/>
            <w:lang w:val="en-US"/>
          </w:rPr>
          <w:t>nvraion</w:t>
        </w:r>
        <w:r w:rsidR="00F67AEA" w:rsidRPr="00213EE9">
          <w:rPr>
            <w:rStyle w:val="af9"/>
            <w:bCs/>
            <w:color w:val="auto"/>
            <w:u w:val="none"/>
          </w:rPr>
          <w:t>.</w:t>
        </w:r>
        <w:r w:rsidR="00F67AEA" w:rsidRPr="00213EE9">
          <w:rPr>
            <w:rStyle w:val="af9"/>
            <w:bCs/>
            <w:color w:val="auto"/>
            <w:u w:val="none"/>
            <w:lang w:val="en-US"/>
          </w:rPr>
          <w:t>ru</w:t>
        </w:r>
      </w:hyperlink>
      <w:r w:rsidRPr="003E2950">
        <w:t>.</w:t>
      </w:r>
    </w:p>
    <w:p w:rsidR="003E2950" w:rsidRPr="003E2950" w:rsidRDefault="003E2950" w:rsidP="003327A7">
      <w:pPr>
        <w:widowControl w:val="0"/>
        <w:ind w:firstLine="709"/>
        <w:jc w:val="both"/>
      </w:pPr>
    </w:p>
    <w:p w:rsidR="003E2950" w:rsidRPr="003E2950" w:rsidRDefault="003E2950" w:rsidP="003327A7">
      <w:pPr>
        <w:widowControl w:val="0"/>
        <w:ind w:firstLine="709"/>
        <w:jc w:val="both"/>
      </w:pPr>
      <w:r w:rsidRPr="003E2950">
        <w:t xml:space="preserve">3.Пресс-службе </w:t>
      </w:r>
      <w:r w:rsidR="00F67AEA">
        <w:t>адми</w:t>
      </w:r>
      <w:r w:rsidR="00B941AA">
        <w:t>нистрации района</w:t>
      </w:r>
      <w:r w:rsidRPr="003E2950">
        <w:t xml:space="preserve"> опубликовать постановление в приложении «Официальный бюллетень» к газете </w:t>
      </w:r>
      <w:r w:rsidR="00F67AEA">
        <w:t>«Н</w:t>
      </w:r>
      <w:r w:rsidRPr="003E2950">
        <w:t>овости Приобья</w:t>
      </w:r>
      <w:r w:rsidR="00F67AEA">
        <w:t>»</w:t>
      </w:r>
      <w:r w:rsidRPr="003E2950">
        <w:t>.</w:t>
      </w:r>
    </w:p>
    <w:p w:rsidR="003E2950" w:rsidRPr="003E2950" w:rsidRDefault="003E2950" w:rsidP="003327A7">
      <w:pPr>
        <w:widowControl w:val="0"/>
        <w:ind w:firstLine="709"/>
        <w:jc w:val="both"/>
      </w:pPr>
    </w:p>
    <w:p w:rsidR="003E2950" w:rsidRPr="003E2950" w:rsidRDefault="003E2950" w:rsidP="003327A7">
      <w:pPr>
        <w:widowControl w:val="0"/>
        <w:ind w:firstLine="709"/>
        <w:jc w:val="both"/>
      </w:pPr>
      <w:r w:rsidRPr="003E2950">
        <w:t>4. Постановление вступает в силу после его официального опубликования (обнародования).</w:t>
      </w:r>
    </w:p>
    <w:p w:rsidR="003E2950" w:rsidRPr="00B941AA" w:rsidRDefault="003E2950" w:rsidP="003327A7">
      <w:pPr>
        <w:widowControl w:val="0"/>
        <w:ind w:firstLine="709"/>
        <w:jc w:val="both"/>
        <w:rPr>
          <w:szCs w:val="16"/>
        </w:rPr>
      </w:pPr>
    </w:p>
    <w:p w:rsidR="003E2950" w:rsidRPr="003E2950" w:rsidRDefault="003E2950" w:rsidP="00F67AEA">
      <w:pPr>
        <w:widowControl w:val="0"/>
        <w:autoSpaceDE w:val="0"/>
        <w:autoSpaceDN w:val="0"/>
        <w:adjustRightInd w:val="0"/>
        <w:ind w:firstLine="709"/>
        <w:jc w:val="both"/>
      </w:pPr>
      <w:r w:rsidRPr="003E2950">
        <w:t>5. Контроль за выполнением постановления возложить на заместителя главы района по жилищно-коммунальному хозяйству и строительству А.Ю. Бурылова.</w:t>
      </w:r>
    </w:p>
    <w:p w:rsidR="003E2950" w:rsidRPr="003E2950" w:rsidRDefault="003E2950" w:rsidP="003E2950">
      <w:pPr>
        <w:jc w:val="both"/>
      </w:pPr>
    </w:p>
    <w:p w:rsidR="0097154F" w:rsidRPr="00AE6164" w:rsidRDefault="0097154F" w:rsidP="0097154F">
      <w:pPr>
        <w:pStyle w:val="ConsPlusNormal"/>
        <w:widowControl/>
        <w:ind w:firstLine="0"/>
        <w:jc w:val="both"/>
        <w:rPr>
          <w:rFonts w:ascii="Times New Roman" w:hAnsi="Times New Roman" w:cs="Times New Roman"/>
          <w:sz w:val="28"/>
          <w:szCs w:val="27"/>
        </w:rPr>
      </w:pPr>
    </w:p>
    <w:p w:rsidR="0097154F" w:rsidRPr="00AE6164" w:rsidRDefault="0097154F" w:rsidP="0097154F">
      <w:pPr>
        <w:pStyle w:val="ConsPlusNormal"/>
        <w:widowControl/>
        <w:ind w:firstLine="0"/>
        <w:jc w:val="both"/>
        <w:rPr>
          <w:rFonts w:ascii="Times New Roman" w:hAnsi="Times New Roman" w:cs="Times New Roman"/>
          <w:sz w:val="28"/>
          <w:szCs w:val="27"/>
        </w:rPr>
      </w:pPr>
    </w:p>
    <w:p w:rsidR="0097154F" w:rsidRPr="005856D4" w:rsidRDefault="0097154F" w:rsidP="0097154F">
      <w:pPr>
        <w:tabs>
          <w:tab w:val="left" w:pos="4860"/>
        </w:tabs>
        <w:jc w:val="both"/>
        <w:rPr>
          <w:szCs w:val="27"/>
        </w:rPr>
      </w:pPr>
      <w:r w:rsidRPr="005856D4">
        <w:rPr>
          <w:szCs w:val="27"/>
        </w:rPr>
        <w:t>Глава района                                                                                    Б.А. Саломатин</w:t>
      </w:r>
    </w:p>
    <w:p w:rsidR="003E2950" w:rsidRDefault="003E2950" w:rsidP="007730E6">
      <w:pPr>
        <w:rPr>
          <w:rFonts w:ascii="Calibri" w:eastAsia="Calibri" w:hAnsi="Calibri"/>
          <w:sz w:val="22"/>
          <w:szCs w:val="22"/>
          <w:lang w:eastAsia="en-US"/>
        </w:rPr>
        <w:sectPr w:rsidR="003E2950" w:rsidSect="007730E6">
          <w:headerReference w:type="default" r:id="rId10"/>
          <w:pgSz w:w="11906" w:h="16838"/>
          <w:pgMar w:top="1134" w:right="567" w:bottom="1134" w:left="1701" w:header="709" w:footer="709" w:gutter="0"/>
          <w:cols w:space="720"/>
        </w:sectPr>
      </w:pPr>
    </w:p>
    <w:p w:rsidR="003E2950" w:rsidRPr="003E2950" w:rsidRDefault="00F67AEA" w:rsidP="003E2950">
      <w:pPr>
        <w:ind w:left="10206"/>
        <w:jc w:val="both"/>
      </w:pPr>
      <w:r>
        <w:lastRenderedPageBreak/>
        <w:t xml:space="preserve">Приложение </w:t>
      </w:r>
      <w:r w:rsidR="003E2950" w:rsidRPr="003E2950">
        <w:t xml:space="preserve">1 к постановлению </w:t>
      </w:r>
    </w:p>
    <w:p w:rsidR="003E2950" w:rsidRPr="003E2950" w:rsidRDefault="003E2950" w:rsidP="003E2950">
      <w:pPr>
        <w:ind w:left="10206"/>
        <w:jc w:val="both"/>
      </w:pPr>
      <w:r w:rsidRPr="003E2950">
        <w:t>администрации района</w:t>
      </w:r>
    </w:p>
    <w:p w:rsidR="003E2950" w:rsidRPr="003E2950" w:rsidRDefault="003E2950" w:rsidP="003E2950">
      <w:pPr>
        <w:ind w:left="10206"/>
        <w:jc w:val="both"/>
      </w:pPr>
      <w:r w:rsidRPr="003E2950">
        <w:t xml:space="preserve">от </w:t>
      </w:r>
      <w:r w:rsidR="00251969">
        <w:t>20.06.2016</w:t>
      </w:r>
      <w:r w:rsidRPr="003E2950">
        <w:t xml:space="preserve"> № </w:t>
      </w:r>
      <w:r w:rsidR="00251969">
        <w:t>1502</w:t>
      </w:r>
    </w:p>
    <w:p w:rsidR="003E2950" w:rsidRPr="003E2950" w:rsidRDefault="003E2950" w:rsidP="003E2950">
      <w:pPr>
        <w:ind w:left="10206"/>
        <w:jc w:val="both"/>
      </w:pPr>
    </w:p>
    <w:p w:rsidR="003E2950" w:rsidRPr="003E2950" w:rsidRDefault="003E2950" w:rsidP="003E2950">
      <w:pPr>
        <w:ind w:left="10206"/>
        <w:jc w:val="both"/>
      </w:pPr>
    </w:p>
    <w:p w:rsidR="003E2950" w:rsidRPr="003E2950" w:rsidRDefault="003E2950" w:rsidP="003E2950">
      <w:pPr>
        <w:jc w:val="center"/>
        <w:rPr>
          <w:b/>
        </w:rPr>
      </w:pPr>
      <w:r w:rsidRPr="003E2950">
        <w:rPr>
          <w:b/>
        </w:rPr>
        <w:t>Изменения в приложение 2 к муниципальной программе</w:t>
      </w:r>
    </w:p>
    <w:p w:rsidR="003E2950" w:rsidRPr="003E2950" w:rsidRDefault="003E2950" w:rsidP="003E2950">
      <w:pPr>
        <w:jc w:val="center"/>
        <w:rPr>
          <w:b/>
        </w:rPr>
      </w:pPr>
      <w:r w:rsidRPr="003E2950">
        <w:rPr>
          <w:b/>
        </w:rPr>
        <w:t xml:space="preserve">«Развитие жилищно-коммунального комплекса и повышение энергетической эффективности </w:t>
      </w:r>
    </w:p>
    <w:p w:rsidR="003E2950" w:rsidRPr="003E2950" w:rsidRDefault="003E2950" w:rsidP="003E2950">
      <w:pPr>
        <w:jc w:val="center"/>
        <w:rPr>
          <w:b/>
        </w:rPr>
      </w:pPr>
      <w:r w:rsidRPr="003E2950">
        <w:rPr>
          <w:b/>
        </w:rPr>
        <w:t>вНижневартовском районе на 2014−2020 годы»</w:t>
      </w:r>
    </w:p>
    <w:tbl>
      <w:tblPr>
        <w:tblW w:w="153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1612"/>
        <w:gridCol w:w="940"/>
        <w:gridCol w:w="940"/>
        <w:gridCol w:w="761"/>
        <w:gridCol w:w="1420"/>
        <w:gridCol w:w="1640"/>
        <w:gridCol w:w="1200"/>
        <w:gridCol w:w="1520"/>
        <w:gridCol w:w="1160"/>
        <w:gridCol w:w="1140"/>
        <w:gridCol w:w="1140"/>
        <w:gridCol w:w="1140"/>
      </w:tblGrid>
      <w:tr w:rsidR="003E2950" w:rsidRPr="003E2950" w:rsidTr="00920295">
        <w:trPr>
          <w:trHeight w:val="300"/>
        </w:trPr>
        <w:tc>
          <w:tcPr>
            <w:tcW w:w="724" w:type="dxa"/>
            <w:vMerge w:val="restart"/>
            <w:shd w:val="clear" w:color="auto" w:fill="auto"/>
            <w:noWrap/>
            <w:hideMark/>
          </w:tcPr>
          <w:p w:rsidR="00920295" w:rsidRDefault="00F67AEA" w:rsidP="00920295">
            <w:pPr>
              <w:jc w:val="center"/>
              <w:rPr>
                <w:b/>
                <w:sz w:val="18"/>
                <w:szCs w:val="18"/>
              </w:rPr>
            </w:pPr>
            <w:r w:rsidRPr="00F67AEA">
              <w:rPr>
                <w:b/>
                <w:sz w:val="18"/>
                <w:szCs w:val="18"/>
              </w:rPr>
              <w:t xml:space="preserve">№ </w:t>
            </w:r>
          </w:p>
          <w:p w:rsidR="003E2950" w:rsidRPr="00F67AEA" w:rsidRDefault="00F67AEA" w:rsidP="00920295">
            <w:pPr>
              <w:jc w:val="center"/>
              <w:rPr>
                <w:b/>
                <w:sz w:val="18"/>
                <w:szCs w:val="18"/>
              </w:rPr>
            </w:pPr>
            <w:r w:rsidRPr="00F67AEA">
              <w:rPr>
                <w:b/>
                <w:sz w:val="18"/>
                <w:szCs w:val="18"/>
              </w:rPr>
              <w:t>п/</w:t>
            </w:r>
            <w:r w:rsidR="003E2950" w:rsidRPr="00F67AEA">
              <w:rPr>
                <w:b/>
                <w:sz w:val="18"/>
                <w:szCs w:val="18"/>
              </w:rPr>
              <w:t>п</w:t>
            </w:r>
          </w:p>
        </w:tc>
        <w:tc>
          <w:tcPr>
            <w:tcW w:w="1612" w:type="dxa"/>
            <w:vMerge w:val="restart"/>
            <w:shd w:val="clear" w:color="auto" w:fill="auto"/>
            <w:hideMark/>
          </w:tcPr>
          <w:p w:rsidR="003E2950" w:rsidRPr="00F67AEA" w:rsidRDefault="003E2950" w:rsidP="00920295">
            <w:pPr>
              <w:jc w:val="center"/>
              <w:rPr>
                <w:b/>
                <w:sz w:val="18"/>
                <w:szCs w:val="18"/>
              </w:rPr>
            </w:pPr>
            <w:r w:rsidRPr="00F67AEA">
              <w:rPr>
                <w:b/>
                <w:sz w:val="18"/>
                <w:szCs w:val="18"/>
              </w:rPr>
              <w:t>Наименование основного ме-роприятияму-ниципальной программы (на-именование м</w:t>
            </w:r>
            <w:r w:rsidRPr="00F67AEA">
              <w:rPr>
                <w:b/>
                <w:sz w:val="18"/>
                <w:szCs w:val="18"/>
              </w:rPr>
              <w:t>е</w:t>
            </w:r>
            <w:r w:rsidRPr="00F67AEA">
              <w:rPr>
                <w:b/>
                <w:sz w:val="18"/>
                <w:szCs w:val="18"/>
              </w:rPr>
              <w:t>роприятия /объекта)</w:t>
            </w:r>
          </w:p>
        </w:tc>
        <w:tc>
          <w:tcPr>
            <w:tcW w:w="940" w:type="dxa"/>
            <w:vMerge w:val="restart"/>
            <w:shd w:val="clear" w:color="auto" w:fill="auto"/>
            <w:hideMark/>
          </w:tcPr>
          <w:p w:rsidR="003E2950" w:rsidRPr="00F67AEA" w:rsidRDefault="003E2950" w:rsidP="00920295">
            <w:pPr>
              <w:jc w:val="center"/>
              <w:rPr>
                <w:b/>
                <w:sz w:val="18"/>
                <w:szCs w:val="18"/>
              </w:rPr>
            </w:pPr>
            <w:r w:rsidRPr="00F67AEA">
              <w:rPr>
                <w:b/>
                <w:sz w:val="18"/>
                <w:szCs w:val="18"/>
              </w:rPr>
              <w:t>Отве</w:t>
            </w:r>
            <w:r w:rsidRPr="00F67AEA">
              <w:rPr>
                <w:b/>
                <w:sz w:val="18"/>
                <w:szCs w:val="18"/>
              </w:rPr>
              <w:t>т</w:t>
            </w:r>
            <w:r w:rsidRPr="00F67AEA">
              <w:rPr>
                <w:b/>
                <w:sz w:val="18"/>
                <w:szCs w:val="18"/>
              </w:rPr>
              <w:t>стве</w:t>
            </w:r>
            <w:r w:rsidRPr="00F67AEA">
              <w:rPr>
                <w:b/>
                <w:sz w:val="18"/>
                <w:szCs w:val="18"/>
              </w:rPr>
              <w:t>н</w:t>
            </w:r>
            <w:r w:rsidRPr="00F67AEA">
              <w:rPr>
                <w:b/>
                <w:sz w:val="18"/>
                <w:szCs w:val="18"/>
              </w:rPr>
              <w:t>ный испо</w:t>
            </w:r>
            <w:r w:rsidRPr="00F67AEA">
              <w:rPr>
                <w:b/>
                <w:sz w:val="18"/>
                <w:szCs w:val="18"/>
              </w:rPr>
              <w:t>л</w:t>
            </w:r>
            <w:r w:rsidRPr="00F67AEA">
              <w:rPr>
                <w:b/>
                <w:sz w:val="18"/>
                <w:szCs w:val="18"/>
              </w:rPr>
              <w:t>нитель/ сои</w:t>
            </w:r>
            <w:r w:rsidRPr="00F67AEA">
              <w:rPr>
                <w:b/>
                <w:sz w:val="18"/>
                <w:szCs w:val="18"/>
              </w:rPr>
              <w:t>с</w:t>
            </w:r>
            <w:r w:rsidRPr="00F67AEA">
              <w:rPr>
                <w:b/>
                <w:sz w:val="18"/>
                <w:szCs w:val="18"/>
              </w:rPr>
              <w:t>полн</w:t>
            </w:r>
            <w:r w:rsidRPr="00F67AEA">
              <w:rPr>
                <w:b/>
                <w:sz w:val="18"/>
                <w:szCs w:val="18"/>
              </w:rPr>
              <w:t>и</w:t>
            </w:r>
            <w:r w:rsidRPr="00F67AEA">
              <w:rPr>
                <w:b/>
                <w:sz w:val="18"/>
                <w:szCs w:val="18"/>
              </w:rPr>
              <w:t>тель</w:t>
            </w:r>
          </w:p>
        </w:tc>
        <w:tc>
          <w:tcPr>
            <w:tcW w:w="940" w:type="dxa"/>
            <w:vMerge w:val="restart"/>
            <w:shd w:val="clear" w:color="auto" w:fill="auto"/>
            <w:hideMark/>
          </w:tcPr>
          <w:p w:rsidR="003E2950" w:rsidRPr="00F67AEA" w:rsidRDefault="003E2950" w:rsidP="00920295">
            <w:pPr>
              <w:jc w:val="center"/>
              <w:rPr>
                <w:b/>
                <w:sz w:val="18"/>
                <w:szCs w:val="18"/>
              </w:rPr>
            </w:pPr>
            <w:r w:rsidRPr="00F67AEA">
              <w:rPr>
                <w:b/>
                <w:sz w:val="18"/>
                <w:szCs w:val="18"/>
              </w:rPr>
              <w:t>Исто</w:t>
            </w:r>
            <w:r w:rsidRPr="00F67AEA">
              <w:rPr>
                <w:b/>
                <w:sz w:val="18"/>
                <w:szCs w:val="18"/>
              </w:rPr>
              <w:t>ч</w:t>
            </w:r>
            <w:r w:rsidRPr="00F67AEA">
              <w:rPr>
                <w:b/>
                <w:sz w:val="18"/>
                <w:szCs w:val="18"/>
              </w:rPr>
              <w:t>ник ф</w:t>
            </w:r>
            <w:r w:rsidRPr="00F67AEA">
              <w:rPr>
                <w:b/>
                <w:sz w:val="18"/>
                <w:szCs w:val="18"/>
              </w:rPr>
              <w:t>и</w:t>
            </w:r>
            <w:r w:rsidRPr="00F67AEA">
              <w:rPr>
                <w:b/>
                <w:sz w:val="18"/>
                <w:szCs w:val="18"/>
              </w:rPr>
              <w:t>нанс</w:t>
            </w:r>
            <w:r w:rsidRPr="00F67AEA">
              <w:rPr>
                <w:b/>
                <w:sz w:val="18"/>
                <w:szCs w:val="18"/>
              </w:rPr>
              <w:t>и</w:t>
            </w:r>
            <w:r w:rsidRPr="00F67AEA">
              <w:rPr>
                <w:b/>
                <w:sz w:val="18"/>
                <w:szCs w:val="18"/>
              </w:rPr>
              <w:t>рования</w:t>
            </w:r>
          </w:p>
        </w:tc>
        <w:tc>
          <w:tcPr>
            <w:tcW w:w="761" w:type="dxa"/>
            <w:vMerge w:val="restart"/>
            <w:shd w:val="clear" w:color="auto" w:fill="auto"/>
            <w:hideMark/>
          </w:tcPr>
          <w:p w:rsidR="003E2950" w:rsidRPr="00F67AEA" w:rsidRDefault="003E2950" w:rsidP="00920295">
            <w:pPr>
              <w:jc w:val="center"/>
              <w:rPr>
                <w:b/>
                <w:sz w:val="18"/>
                <w:szCs w:val="18"/>
              </w:rPr>
            </w:pPr>
            <w:r w:rsidRPr="00F67AEA">
              <w:rPr>
                <w:b/>
                <w:sz w:val="18"/>
                <w:szCs w:val="18"/>
              </w:rPr>
              <w:t>Номер пок</w:t>
            </w:r>
            <w:r w:rsidRPr="00F67AEA">
              <w:rPr>
                <w:b/>
                <w:sz w:val="18"/>
                <w:szCs w:val="18"/>
              </w:rPr>
              <w:t>а</w:t>
            </w:r>
            <w:r w:rsidR="00F67AEA" w:rsidRPr="00F67AEA">
              <w:rPr>
                <w:b/>
                <w:sz w:val="18"/>
                <w:szCs w:val="18"/>
              </w:rPr>
              <w:t>за</w:t>
            </w:r>
            <w:r w:rsidRPr="00F67AEA">
              <w:rPr>
                <w:b/>
                <w:sz w:val="18"/>
                <w:szCs w:val="18"/>
              </w:rPr>
              <w:t>теля из та</w:t>
            </w:r>
            <w:r w:rsidRPr="00F67AEA">
              <w:rPr>
                <w:b/>
                <w:sz w:val="18"/>
                <w:szCs w:val="18"/>
              </w:rPr>
              <w:t>б</w:t>
            </w:r>
            <w:r w:rsidRPr="00F67AEA">
              <w:rPr>
                <w:b/>
                <w:sz w:val="18"/>
                <w:szCs w:val="18"/>
              </w:rPr>
              <w:t>лицы «Ц</w:t>
            </w:r>
            <w:r w:rsidRPr="00F67AEA">
              <w:rPr>
                <w:b/>
                <w:sz w:val="18"/>
                <w:szCs w:val="18"/>
              </w:rPr>
              <w:t>е</w:t>
            </w:r>
            <w:r w:rsidR="00F67AEA">
              <w:rPr>
                <w:b/>
                <w:sz w:val="18"/>
                <w:szCs w:val="18"/>
              </w:rPr>
              <w:t>ле-вые</w:t>
            </w:r>
            <w:r w:rsidRPr="00F67AEA">
              <w:rPr>
                <w:b/>
                <w:sz w:val="18"/>
                <w:szCs w:val="18"/>
              </w:rPr>
              <w:t xml:space="preserve"> пок</w:t>
            </w:r>
            <w:r w:rsidRPr="00F67AEA">
              <w:rPr>
                <w:b/>
                <w:sz w:val="18"/>
                <w:szCs w:val="18"/>
              </w:rPr>
              <w:t>а</w:t>
            </w:r>
            <w:r w:rsidR="00F67AEA">
              <w:rPr>
                <w:b/>
                <w:sz w:val="18"/>
                <w:szCs w:val="18"/>
              </w:rPr>
              <w:t>за-тел</w:t>
            </w:r>
            <w:r w:rsidR="00F67AEA">
              <w:rPr>
                <w:b/>
                <w:sz w:val="18"/>
                <w:szCs w:val="18"/>
              </w:rPr>
              <w:t>и</w:t>
            </w:r>
            <w:r w:rsidRPr="00F67AEA">
              <w:rPr>
                <w:b/>
                <w:sz w:val="18"/>
                <w:szCs w:val="18"/>
              </w:rPr>
              <w:t>мун</w:t>
            </w:r>
            <w:r w:rsidRPr="00F67AEA">
              <w:rPr>
                <w:b/>
                <w:sz w:val="18"/>
                <w:szCs w:val="18"/>
              </w:rPr>
              <w:t>и</w:t>
            </w:r>
            <w:r w:rsidRPr="00F67AEA">
              <w:rPr>
                <w:b/>
                <w:sz w:val="18"/>
                <w:szCs w:val="18"/>
              </w:rPr>
              <w:t>ци-пал</w:t>
            </w:r>
            <w:r w:rsidRPr="00F67AEA">
              <w:rPr>
                <w:b/>
                <w:sz w:val="18"/>
                <w:szCs w:val="18"/>
              </w:rPr>
              <w:t>ь</w:t>
            </w:r>
            <w:r w:rsidRPr="00F67AEA">
              <w:rPr>
                <w:b/>
                <w:sz w:val="18"/>
                <w:szCs w:val="18"/>
              </w:rPr>
              <w:t>ной пр</w:t>
            </w:r>
            <w:r w:rsidRPr="00F67AEA">
              <w:rPr>
                <w:b/>
                <w:sz w:val="18"/>
                <w:szCs w:val="18"/>
              </w:rPr>
              <w:t>о</w:t>
            </w:r>
            <w:r w:rsidRPr="00F67AEA">
              <w:rPr>
                <w:b/>
                <w:sz w:val="18"/>
                <w:szCs w:val="18"/>
              </w:rPr>
              <w:t>гра</w:t>
            </w:r>
            <w:r w:rsidRPr="00F67AEA">
              <w:rPr>
                <w:b/>
                <w:sz w:val="18"/>
                <w:szCs w:val="18"/>
              </w:rPr>
              <w:t>м</w:t>
            </w:r>
            <w:r w:rsidRPr="00F67AEA">
              <w:rPr>
                <w:b/>
                <w:sz w:val="18"/>
                <w:szCs w:val="18"/>
              </w:rPr>
              <w:t>мы»</w:t>
            </w:r>
          </w:p>
        </w:tc>
        <w:tc>
          <w:tcPr>
            <w:tcW w:w="10360" w:type="dxa"/>
            <w:gridSpan w:val="8"/>
            <w:shd w:val="clear" w:color="auto" w:fill="auto"/>
            <w:noWrap/>
            <w:hideMark/>
          </w:tcPr>
          <w:p w:rsidR="003E2950" w:rsidRPr="00F67AEA" w:rsidRDefault="003E2950" w:rsidP="00920295">
            <w:pPr>
              <w:jc w:val="center"/>
              <w:rPr>
                <w:b/>
                <w:sz w:val="18"/>
                <w:szCs w:val="18"/>
              </w:rPr>
            </w:pPr>
            <w:r w:rsidRPr="00F67AEA">
              <w:rPr>
                <w:b/>
                <w:sz w:val="18"/>
                <w:szCs w:val="18"/>
              </w:rPr>
              <w:t>Финансовые затраты на реализацию (тыс.рублей)</w:t>
            </w:r>
          </w:p>
        </w:tc>
      </w:tr>
      <w:tr w:rsidR="003E2950" w:rsidRPr="003E2950" w:rsidTr="00920295">
        <w:trPr>
          <w:trHeight w:val="300"/>
        </w:trPr>
        <w:tc>
          <w:tcPr>
            <w:tcW w:w="724" w:type="dxa"/>
            <w:vMerge/>
            <w:hideMark/>
          </w:tcPr>
          <w:p w:rsidR="003E2950" w:rsidRPr="00F67AEA" w:rsidRDefault="003E2950" w:rsidP="00920295">
            <w:pPr>
              <w:jc w:val="center"/>
              <w:rPr>
                <w:b/>
                <w:sz w:val="18"/>
                <w:szCs w:val="18"/>
              </w:rPr>
            </w:pPr>
          </w:p>
        </w:tc>
        <w:tc>
          <w:tcPr>
            <w:tcW w:w="1612" w:type="dxa"/>
            <w:vMerge/>
            <w:hideMark/>
          </w:tcPr>
          <w:p w:rsidR="003E2950" w:rsidRPr="00F67AEA" w:rsidRDefault="003E2950" w:rsidP="00920295">
            <w:pPr>
              <w:jc w:val="center"/>
              <w:rPr>
                <w:b/>
                <w:sz w:val="18"/>
                <w:szCs w:val="18"/>
              </w:rPr>
            </w:pPr>
          </w:p>
        </w:tc>
        <w:tc>
          <w:tcPr>
            <w:tcW w:w="940" w:type="dxa"/>
            <w:vMerge/>
            <w:hideMark/>
          </w:tcPr>
          <w:p w:rsidR="003E2950" w:rsidRPr="00F67AEA" w:rsidRDefault="003E2950" w:rsidP="00920295">
            <w:pPr>
              <w:jc w:val="center"/>
              <w:rPr>
                <w:b/>
                <w:sz w:val="18"/>
                <w:szCs w:val="18"/>
              </w:rPr>
            </w:pPr>
          </w:p>
        </w:tc>
        <w:tc>
          <w:tcPr>
            <w:tcW w:w="940" w:type="dxa"/>
            <w:vMerge/>
            <w:hideMark/>
          </w:tcPr>
          <w:p w:rsidR="003E2950" w:rsidRPr="00F67AEA" w:rsidRDefault="003E2950" w:rsidP="00920295">
            <w:pPr>
              <w:jc w:val="center"/>
              <w:rPr>
                <w:b/>
                <w:sz w:val="18"/>
                <w:szCs w:val="18"/>
              </w:rPr>
            </w:pPr>
          </w:p>
        </w:tc>
        <w:tc>
          <w:tcPr>
            <w:tcW w:w="761" w:type="dxa"/>
            <w:vMerge/>
            <w:hideMark/>
          </w:tcPr>
          <w:p w:rsidR="003E2950" w:rsidRPr="00F67AEA" w:rsidRDefault="003E2950" w:rsidP="00920295">
            <w:pPr>
              <w:jc w:val="center"/>
              <w:rPr>
                <w:b/>
                <w:sz w:val="18"/>
                <w:szCs w:val="18"/>
              </w:rPr>
            </w:pPr>
          </w:p>
        </w:tc>
        <w:tc>
          <w:tcPr>
            <w:tcW w:w="1420" w:type="dxa"/>
            <w:vMerge w:val="restart"/>
            <w:shd w:val="clear" w:color="auto" w:fill="auto"/>
            <w:hideMark/>
          </w:tcPr>
          <w:p w:rsidR="003E2950" w:rsidRPr="00F67AEA" w:rsidRDefault="003E2950" w:rsidP="00920295">
            <w:pPr>
              <w:jc w:val="center"/>
              <w:rPr>
                <w:b/>
                <w:sz w:val="18"/>
                <w:szCs w:val="18"/>
              </w:rPr>
            </w:pPr>
            <w:r w:rsidRPr="00F67AEA">
              <w:rPr>
                <w:b/>
                <w:sz w:val="18"/>
                <w:szCs w:val="18"/>
              </w:rPr>
              <w:t>всего</w:t>
            </w:r>
          </w:p>
        </w:tc>
        <w:tc>
          <w:tcPr>
            <w:tcW w:w="8940" w:type="dxa"/>
            <w:gridSpan w:val="7"/>
            <w:shd w:val="clear" w:color="auto" w:fill="auto"/>
            <w:hideMark/>
          </w:tcPr>
          <w:p w:rsidR="003E2950" w:rsidRPr="00F67AEA" w:rsidRDefault="003E2950" w:rsidP="00920295">
            <w:pPr>
              <w:jc w:val="center"/>
              <w:rPr>
                <w:b/>
                <w:sz w:val="18"/>
                <w:szCs w:val="18"/>
              </w:rPr>
            </w:pPr>
            <w:r w:rsidRPr="00F67AEA">
              <w:rPr>
                <w:b/>
                <w:sz w:val="18"/>
                <w:szCs w:val="18"/>
              </w:rPr>
              <w:t>в том числе</w:t>
            </w:r>
            <w:r w:rsidR="00F67AEA">
              <w:rPr>
                <w:b/>
                <w:sz w:val="18"/>
                <w:szCs w:val="18"/>
              </w:rPr>
              <w:t>:</w:t>
            </w:r>
          </w:p>
        </w:tc>
      </w:tr>
      <w:tr w:rsidR="003E2950" w:rsidRPr="003E2950" w:rsidTr="00920295">
        <w:trPr>
          <w:trHeight w:val="300"/>
        </w:trPr>
        <w:tc>
          <w:tcPr>
            <w:tcW w:w="724" w:type="dxa"/>
            <w:vMerge/>
            <w:hideMark/>
          </w:tcPr>
          <w:p w:rsidR="003E2950" w:rsidRPr="00F67AEA" w:rsidRDefault="003E2950" w:rsidP="00920295">
            <w:pPr>
              <w:jc w:val="center"/>
              <w:rPr>
                <w:b/>
                <w:sz w:val="18"/>
                <w:szCs w:val="18"/>
              </w:rPr>
            </w:pPr>
          </w:p>
        </w:tc>
        <w:tc>
          <w:tcPr>
            <w:tcW w:w="1612" w:type="dxa"/>
            <w:vMerge/>
            <w:hideMark/>
          </w:tcPr>
          <w:p w:rsidR="003E2950" w:rsidRPr="00F67AEA" w:rsidRDefault="003E2950" w:rsidP="00920295">
            <w:pPr>
              <w:jc w:val="center"/>
              <w:rPr>
                <w:b/>
                <w:sz w:val="18"/>
                <w:szCs w:val="18"/>
              </w:rPr>
            </w:pPr>
          </w:p>
        </w:tc>
        <w:tc>
          <w:tcPr>
            <w:tcW w:w="940" w:type="dxa"/>
            <w:vMerge/>
            <w:hideMark/>
          </w:tcPr>
          <w:p w:rsidR="003E2950" w:rsidRPr="00F67AEA" w:rsidRDefault="003E2950" w:rsidP="00920295">
            <w:pPr>
              <w:jc w:val="center"/>
              <w:rPr>
                <w:b/>
                <w:sz w:val="18"/>
                <w:szCs w:val="18"/>
              </w:rPr>
            </w:pPr>
          </w:p>
        </w:tc>
        <w:tc>
          <w:tcPr>
            <w:tcW w:w="940" w:type="dxa"/>
            <w:vMerge/>
            <w:hideMark/>
          </w:tcPr>
          <w:p w:rsidR="003E2950" w:rsidRPr="00F67AEA" w:rsidRDefault="003E2950" w:rsidP="00920295">
            <w:pPr>
              <w:jc w:val="center"/>
              <w:rPr>
                <w:b/>
                <w:sz w:val="18"/>
                <w:szCs w:val="18"/>
              </w:rPr>
            </w:pPr>
          </w:p>
        </w:tc>
        <w:tc>
          <w:tcPr>
            <w:tcW w:w="761" w:type="dxa"/>
            <w:vMerge/>
            <w:hideMark/>
          </w:tcPr>
          <w:p w:rsidR="003E2950" w:rsidRPr="00F67AEA" w:rsidRDefault="003E2950" w:rsidP="00920295">
            <w:pPr>
              <w:jc w:val="center"/>
              <w:rPr>
                <w:b/>
                <w:sz w:val="18"/>
                <w:szCs w:val="18"/>
              </w:rPr>
            </w:pPr>
          </w:p>
        </w:tc>
        <w:tc>
          <w:tcPr>
            <w:tcW w:w="1420" w:type="dxa"/>
            <w:vMerge/>
            <w:hideMark/>
          </w:tcPr>
          <w:p w:rsidR="003E2950" w:rsidRPr="00F67AEA" w:rsidRDefault="003E2950" w:rsidP="00920295">
            <w:pPr>
              <w:jc w:val="center"/>
              <w:rPr>
                <w:b/>
                <w:sz w:val="18"/>
                <w:szCs w:val="18"/>
              </w:rPr>
            </w:pPr>
          </w:p>
        </w:tc>
        <w:tc>
          <w:tcPr>
            <w:tcW w:w="1640" w:type="dxa"/>
            <w:shd w:val="clear" w:color="auto" w:fill="auto"/>
            <w:noWrap/>
            <w:hideMark/>
          </w:tcPr>
          <w:p w:rsidR="003E2950" w:rsidRPr="00F67AEA" w:rsidRDefault="00F67AEA" w:rsidP="00920295">
            <w:pPr>
              <w:jc w:val="center"/>
              <w:rPr>
                <w:b/>
                <w:sz w:val="18"/>
                <w:szCs w:val="18"/>
              </w:rPr>
            </w:pPr>
            <w:r>
              <w:rPr>
                <w:b/>
                <w:sz w:val="18"/>
                <w:szCs w:val="18"/>
              </w:rPr>
              <w:t>2014 год</w:t>
            </w:r>
          </w:p>
        </w:tc>
        <w:tc>
          <w:tcPr>
            <w:tcW w:w="1200" w:type="dxa"/>
            <w:shd w:val="clear" w:color="auto" w:fill="auto"/>
            <w:noWrap/>
            <w:hideMark/>
          </w:tcPr>
          <w:p w:rsidR="003E2950" w:rsidRPr="00F67AEA" w:rsidRDefault="003E2950" w:rsidP="00920295">
            <w:pPr>
              <w:jc w:val="center"/>
              <w:rPr>
                <w:b/>
                <w:sz w:val="18"/>
                <w:szCs w:val="18"/>
              </w:rPr>
            </w:pPr>
            <w:r w:rsidRPr="00F67AEA">
              <w:rPr>
                <w:b/>
                <w:sz w:val="18"/>
                <w:szCs w:val="18"/>
              </w:rPr>
              <w:t>2015 г</w:t>
            </w:r>
            <w:r w:rsidR="00F67AEA">
              <w:rPr>
                <w:b/>
                <w:sz w:val="18"/>
                <w:szCs w:val="18"/>
              </w:rPr>
              <w:t>од</w:t>
            </w:r>
          </w:p>
        </w:tc>
        <w:tc>
          <w:tcPr>
            <w:tcW w:w="1520" w:type="dxa"/>
            <w:shd w:val="clear" w:color="auto" w:fill="auto"/>
            <w:noWrap/>
            <w:hideMark/>
          </w:tcPr>
          <w:p w:rsidR="003E2950" w:rsidRPr="00F67AEA" w:rsidRDefault="00F67AEA" w:rsidP="00920295">
            <w:pPr>
              <w:jc w:val="center"/>
              <w:rPr>
                <w:b/>
                <w:sz w:val="18"/>
                <w:szCs w:val="18"/>
              </w:rPr>
            </w:pPr>
            <w:r>
              <w:rPr>
                <w:b/>
                <w:sz w:val="18"/>
                <w:szCs w:val="18"/>
              </w:rPr>
              <w:t>2016 год</w:t>
            </w:r>
          </w:p>
        </w:tc>
        <w:tc>
          <w:tcPr>
            <w:tcW w:w="1160" w:type="dxa"/>
            <w:shd w:val="clear" w:color="auto" w:fill="auto"/>
            <w:noWrap/>
            <w:hideMark/>
          </w:tcPr>
          <w:p w:rsidR="003E2950" w:rsidRPr="00F67AEA" w:rsidRDefault="003E2950" w:rsidP="00920295">
            <w:pPr>
              <w:jc w:val="center"/>
              <w:rPr>
                <w:b/>
                <w:sz w:val="18"/>
                <w:szCs w:val="18"/>
              </w:rPr>
            </w:pPr>
            <w:r w:rsidRPr="00F67AEA">
              <w:rPr>
                <w:b/>
                <w:sz w:val="18"/>
                <w:szCs w:val="18"/>
              </w:rPr>
              <w:t>2017 г</w:t>
            </w:r>
            <w:r w:rsidR="00F67AEA">
              <w:rPr>
                <w:b/>
                <w:sz w:val="18"/>
                <w:szCs w:val="18"/>
              </w:rPr>
              <w:t>од</w:t>
            </w:r>
          </w:p>
        </w:tc>
        <w:tc>
          <w:tcPr>
            <w:tcW w:w="1140" w:type="dxa"/>
            <w:shd w:val="clear" w:color="auto" w:fill="auto"/>
            <w:noWrap/>
            <w:hideMark/>
          </w:tcPr>
          <w:p w:rsidR="003E2950" w:rsidRPr="00F67AEA" w:rsidRDefault="00F67AEA" w:rsidP="00920295">
            <w:pPr>
              <w:jc w:val="center"/>
              <w:rPr>
                <w:b/>
                <w:sz w:val="18"/>
                <w:szCs w:val="18"/>
              </w:rPr>
            </w:pPr>
            <w:r>
              <w:rPr>
                <w:b/>
                <w:sz w:val="18"/>
                <w:szCs w:val="18"/>
              </w:rPr>
              <w:t>2018 год</w:t>
            </w:r>
          </w:p>
        </w:tc>
        <w:tc>
          <w:tcPr>
            <w:tcW w:w="1140" w:type="dxa"/>
            <w:shd w:val="clear" w:color="auto" w:fill="auto"/>
            <w:noWrap/>
            <w:hideMark/>
          </w:tcPr>
          <w:p w:rsidR="003E2950" w:rsidRPr="00F67AEA" w:rsidRDefault="003E2950" w:rsidP="00920295">
            <w:pPr>
              <w:jc w:val="center"/>
              <w:rPr>
                <w:b/>
                <w:sz w:val="18"/>
                <w:szCs w:val="18"/>
              </w:rPr>
            </w:pPr>
            <w:r w:rsidRPr="00F67AEA">
              <w:rPr>
                <w:b/>
                <w:sz w:val="18"/>
                <w:szCs w:val="18"/>
              </w:rPr>
              <w:t xml:space="preserve">2019 </w:t>
            </w:r>
            <w:r w:rsidR="00F67AEA">
              <w:rPr>
                <w:b/>
                <w:sz w:val="18"/>
                <w:szCs w:val="18"/>
              </w:rPr>
              <w:t>год</w:t>
            </w:r>
          </w:p>
        </w:tc>
        <w:tc>
          <w:tcPr>
            <w:tcW w:w="1140" w:type="dxa"/>
            <w:shd w:val="clear" w:color="auto" w:fill="auto"/>
            <w:noWrap/>
            <w:hideMark/>
          </w:tcPr>
          <w:p w:rsidR="003E2950" w:rsidRPr="00F67AEA" w:rsidRDefault="00F67AEA" w:rsidP="00920295">
            <w:pPr>
              <w:jc w:val="center"/>
              <w:rPr>
                <w:b/>
                <w:sz w:val="18"/>
                <w:szCs w:val="18"/>
              </w:rPr>
            </w:pPr>
            <w:r>
              <w:rPr>
                <w:b/>
                <w:sz w:val="18"/>
                <w:szCs w:val="18"/>
              </w:rPr>
              <w:t>2020 год</w:t>
            </w:r>
          </w:p>
        </w:tc>
      </w:tr>
      <w:tr w:rsidR="003E2950" w:rsidRPr="003E2950" w:rsidTr="00920295">
        <w:trPr>
          <w:trHeight w:val="300"/>
        </w:trPr>
        <w:tc>
          <w:tcPr>
            <w:tcW w:w="15337" w:type="dxa"/>
            <w:gridSpan w:val="13"/>
            <w:shd w:val="clear" w:color="auto" w:fill="auto"/>
            <w:noWrap/>
            <w:hideMark/>
          </w:tcPr>
          <w:p w:rsidR="003E2950" w:rsidRPr="00F67AEA" w:rsidRDefault="00F67AEA" w:rsidP="00920295">
            <w:pPr>
              <w:jc w:val="center"/>
              <w:rPr>
                <w:b/>
                <w:sz w:val="18"/>
                <w:szCs w:val="18"/>
              </w:rPr>
            </w:pPr>
            <w:r w:rsidRPr="00F67AEA">
              <w:rPr>
                <w:b/>
                <w:sz w:val="18"/>
                <w:szCs w:val="18"/>
              </w:rPr>
              <w:t>Цель 1 «</w:t>
            </w:r>
            <w:r w:rsidR="003E2950" w:rsidRPr="00F67AEA">
              <w:rPr>
                <w:b/>
                <w:sz w:val="18"/>
                <w:szCs w:val="18"/>
              </w:rPr>
              <w:t>Повышение надежности и качества предоставл</w:t>
            </w:r>
            <w:r w:rsidRPr="00F67AEA">
              <w:rPr>
                <w:b/>
                <w:sz w:val="18"/>
                <w:szCs w:val="18"/>
              </w:rPr>
              <w:t>ения жилищно-коммунальных услуг»</w:t>
            </w:r>
          </w:p>
        </w:tc>
      </w:tr>
      <w:tr w:rsidR="003E2950" w:rsidRPr="003E2950" w:rsidTr="00920295">
        <w:trPr>
          <w:trHeight w:val="300"/>
        </w:trPr>
        <w:tc>
          <w:tcPr>
            <w:tcW w:w="15337" w:type="dxa"/>
            <w:gridSpan w:val="13"/>
            <w:shd w:val="clear" w:color="auto" w:fill="auto"/>
            <w:noWrap/>
            <w:hideMark/>
          </w:tcPr>
          <w:p w:rsidR="003E2950" w:rsidRPr="00F67AEA" w:rsidRDefault="003E2950" w:rsidP="00920295">
            <w:pPr>
              <w:jc w:val="center"/>
              <w:rPr>
                <w:b/>
                <w:sz w:val="18"/>
                <w:szCs w:val="18"/>
              </w:rPr>
            </w:pPr>
            <w:r w:rsidRPr="00F67AEA">
              <w:rPr>
                <w:b/>
                <w:sz w:val="18"/>
                <w:szCs w:val="18"/>
              </w:rPr>
              <w:t>Задача 1 Обеспечение условий для выполнения полномочий по предоставлению качественных коммунальных услуг</w:t>
            </w:r>
          </w:p>
        </w:tc>
      </w:tr>
      <w:tr w:rsidR="003E2950" w:rsidRPr="003E2950" w:rsidTr="00920295">
        <w:trPr>
          <w:trHeight w:val="300"/>
        </w:trPr>
        <w:tc>
          <w:tcPr>
            <w:tcW w:w="15337" w:type="dxa"/>
            <w:gridSpan w:val="13"/>
            <w:shd w:val="clear" w:color="auto" w:fill="auto"/>
            <w:noWrap/>
            <w:hideMark/>
          </w:tcPr>
          <w:p w:rsidR="003E2950" w:rsidRPr="00F67AEA" w:rsidRDefault="003E2950" w:rsidP="00920295">
            <w:pPr>
              <w:jc w:val="center"/>
              <w:rPr>
                <w:b/>
                <w:sz w:val="18"/>
                <w:szCs w:val="18"/>
              </w:rPr>
            </w:pPr>
            <w:r w:rsidRPr="00F67AEA">
              <w:rPr>
                <w:b/>
                <w:sz w:val="18"/>
                <w:szCs w:val="18"/>
              </w:rPr>
              <w:t>Подпрограмма 1 «Создание условий для обеспечения качественными коммунальными услугами»</w:t>
            </w:r>
          </w:p>
        </w:tc>
      </w:tr>
      <w:tr w:rsidR="003E2950" w:rsidRPr="003E2950" w:rsidTr="00920295">
        <w:trPr>
          <w:trHeight w:val="300"/>
        </w:trPr>
        <w:tc>
          <w:tcPr>
            <w:tcW w:w="724" w:type="dxa"/>
            <w:vMerge w:val="restart"/>
            <w:shd w:val="clear" w:color="auto" w:fill="auto"/>
            <w:noWrap/>
            <w:hideMark/>
          </w:tcPr>
          <w:p w:rsidR="003E2950" w:rsidRPr="003E2950" w:rsidRDefault="003E2950" w:rsidP="00920295">
            <w:pPr>
              <w:jc w:val="center"/>
              <w:rPr>
                <w:sz w:val="18"/>
                <w:szCs w:val="18"/>
              </w:rPr>
            </w:pPr>
            <w:r w:rsidRPr="003E2950">
              <w:rPr>
                <w:sz w:val="18"/>
                <w:szCs w:val="18"/>
              </w:rPr>
              <w:t>1.1.</w:t>
            </w:r>
          </w:p>
        </w:tc>
        <w:tc>
          <w:tcPr>
            <w:tcW w:w="1612" w:type="dxa"/>
            <w:vMerge w:val="restart"/>
            <w:shd w:val="clear" w:color="auto" w:fill="auto"/>
            <w:hideMark/>
          </w:tcPr>
          <w:p w:rsidR="003E2950" w:rsidRPr="003E2950" w:rsidRDefault="003E2950" w:rsidP="00920295">
            <w:pPr>
              <w:jc w:val="both"/>
              <w:rPr>
                <w:sz w:val="18"/>
                <w:szCs w:val="18"/>
              </w:rPr>
            </w:pPr>
            <w:r w:rsidRPr="003E2950">
              <w:rPr>
                <w:sz w:val="18"/>
                <w:szCs w:val="18"/>
              </w:rPr>
              <w:t>Мероприятие 1.1</w:t>
            </w:r>
            <w:r w:rsidR="00920295">
              <w:rPr>
                <w:sz w:val="18"/>
                <w:szCs w:val="18"/>
              </w:rPr>
              <w:t>.</w:t>
            </w:r>
            <w:r w:rsidRPr="003E2950">
              <w:rPr>
                <w:sz w:val="18"/>
                <w:szCs w:val="18"/>
              </w:rPr>
              <w:t>: Реконстру</w:t>
            </w:r>
            <w:r w:rsidRPr="003E2950">
              <w:rPr>
                <w:sz w:val="18"/>
                <w:szCs w:val="18"/>
              </w:rPr>
              <w:t>к</w:t>
            </w:r>
            <w:r w:rsidRPr="003E2950">
              <w:rPr>
                <w:sz w:val="18"/>
                <w:szCs w:val="18"/>
              </w:rPr>
              <w:t xml:space="preserve">ция, расширение, модернизация, строительство объектов системы водоснабжения и </w:t>
            </w:r>
            <w:r w:rsidRPr="003E2950">
              <w:rPr>
                <w:sz w:val="18"/>
                <w:szCs w:val="18"/>
              </w:rPr>
              <w:lastRenderedPageBreak/>
              <w:t>водоотведения, теплоснабжения, газоснабжения, электроснабж</w:t>
            </w:r>
            <w:r w:rsidRPr="003E2950">
              <w:rPr>
                <w:sz w:val="18"/>
                <w:szCs w:val="18"/>
              </w:rPr>
              <w:t>е</w:t>
            </w:r>
            <w:r w:rsidRPr="003E2950">
              <w:rPr>
                <w:sz w:val="18"/>
                <w:szCs w:val="18"/>
              </w:rPr>
              <w:t>ния</w:t>
            </w:r>
          </w:p>
        </w:tc>
        <w:tc>
          <w:tcPr>
            <w:tcW w:w="940" w:type="dxa"/>
            <w:vMerge w:val="restart"/>
            <w:shd w:val="clear" w:color="auto" w:fill="auto"/>
            <w:hideMark/>
          </w:tcPr>
          <w:p w:rsidR="003E2950" w:rsidRPr="003E2950" w:rsidRDefault="00F67AEA" w:rsidP="00920295">
            <w:pPr>
              <w:jc w:val="center"/>
              <w:rPr>
                <w:sz w:val="18"/>
                <w:szCs w:val="18"/>
              </w:rPr>
            </w:pPr>
            <w:r>
              <w:rPr>
                <w:sz w:val="18"/>
                <w:szCs w:val="18"/>
              </w:rPr>
              <w:lastRenderedPageBreak/>
              <w:t>м</w:t>
            </w:r>
            <w:r w:rsidR="003E2950" w:rsidRPr="003E2950">
              <w:rPr>
                <w:sz w:val="18"/>
                <w:szCs w:val="18"/>
              </w:rPr>
              <w:t>униц</w:t>
            </w:r>
            <w:r w:rsidR="003E2950" w:rsidRPr="003E2950">
              <w:rPr>
                <w:sz w:val="18"/>
                <w:szCs w:val="18"/>
              </w:rPr>
              <w:t>и</w:t>
            </w:r>
            <w:r w:rsidR="003E2950" w:rsidRPr="003E2950">
              <w:rPr>
                <w:sz w:val="18"/>
                <w:szCs w:val="18"/>
              </w:rPr>
              <w:t>пальное казенное учре</w:t>
            </w:r>
            <w:r>
              <w:rPr>
                <w:sz w:val="18"/>
                <w:szCs w:val="18"/>
              </w:rPr>
              <w:t>ж</w:t>
            </w:r>
            <w:r>
              <w:rPr>
                <w:sz w:val="18"/>
                <w:szCs w:val="18"/>
              </w:rPr>
              <w:t>дение «</w:t>
            </w:r>
            <w:r w:rsidR="003E2950" w:rsidRPr="003E2950">
              <w:rPr>
                <w:sz w:val="18"/>
                <w:szCs w:val="18"/>
              </w:rPr>
              <w:t>Упра</w:t>
            </w:r>
            <w:r w:rsidR="003E2950" w:rsidRPr="003E2950">
              <w:rPr>
                <w:sz w:val="18"/>
                <w:szCs w:val="18"/>
              </w:rPr>
              <w:t>в</w:t>
            </w:r>
            <w:r w:rsidR="003E2950" w:rsidRPr="003E2950">
              <w:rPr>
                <w:sz w:val="18"/>
                <w:szCs w:val="18"/>
              </w:rPr>
              <w:t xml:space="preserve">ление </w:t>
            </w:r>
            <w:r w:rsidR="003E2950" w:rsidRPr="003E2950">
              <w:rPr>
                <w:sz w:val="18"/>
                <w:szCs w:val="18"/>
              </w:rPr>
              <w:lastRenderedPageBreak/>
              <w:t>кап</w:t>
            </w:r>
            <w:r w:rsidR="003E2950" w:rsidRPr="003E2950">
              <w:rPr>
                <w:sz w:val="18"/>
                <w:szCs w:val="18"/>
              </w:rPr>
              <w:t>и</w:t>
            </w:r>
            <w:r w:rsidR="003E2950" w:rsidRPr="003E2950">
              <w:rPr>
                <w:sz w:val="18"/>
                <w:szCs w:val="18"/>
              </w:rPr>
              <w:t>тального стро</w:t>
            </w:r>
            <w:r w:rsidR="003E2950" w:rsidRPr="003E2950">
              <w:rPr>
                <w:sz w:val="18"/>
                <w:szCs w:val="18"/>
              </w:rPr>
              <w:t>и</w:t>
            </w:r>
            <w:r w:rsidR="003E2950" w:rsidRPr="003E2950">
              <w:rPr>
                <w:sz w:val="18"/>
                <w:szCs w:val="18"/>
              </w:rPr>
              <w:t>тельства по з</w:t>
            </w:r>
            <w:r w:rsidR="003E2950" w:rsidRPr="003E2950">
              <w:rPr>
                <w:sz w:val="18"/>
                <w:szCs w:val="18"/>
              </w:rPr>
              <w:t>а</w:t>
            </w:r>
            <w:r w:rsidR="003E2950" w:rsidRPr="003E2950">
              <w:rPr>
                <w:sz w:val="18"/>
                <w:szCs w:val="18"/>
              </w:rPr>
              <w:t>стройке Нижн</w:t>
            </w:r>
            <w:r w:rsidR="003E2950" w:rsidRPr="003E2950">
              <w:rPr>
                <w:sz w:val="18"/>
                <w:szCs w:val="18"/>
              </w:rPr>
              <w:t>е</w:t>
            </w:r>
            <w:r w:rsidR="003E2950" w:rsidRPr="003E2950">
              <w:rPr>
                <w:sz w:val="18"/>
                <w:szCs w:val="18"/>
              </w:rPr>
              <w:t>варто</w:t>
            </w:r>
            <w:r w:rsidR="003E2950" w:rsidRPr="003E2950">
              <w:rPr>
                <w:sz w:val="18"/>
                <w:szCs w:val="18"/>
              </w:rPr>
              <w:t>в</w:t>
            </w:r>
            <w:r>
              <w:rPr>
                <w:sz w:val="18"/>
                <w:szCs w:val="18"/>
              </w:rPr>
              <w:t>ского района»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lastRenderedPageBreak/>
              <w:t>всего</w:t>
            </w:r>
          </w:p>
        </w:tc>
        <w:tc>
          <w:tcPr>
            <w:tcW w:w="761" w:type="dxa"/>
            <w:vMerge w:val="restart"/>
            <w:shd w:val="clear" w:color="auto" w:fill="auto"/>
            <w:hideMark/>
          </w:tcPr>
          <w:p w:rsidR="003E2950" w:rsidRPr="003E2950" w:rsidRDefault="00920295" w:rsidP="00920295">
            <w:pPr>
              <w:jc w:val="center"/>
              <w:rPr>
                <w:sz w:val="18"/>
                <w:szCs w:val="18"/>
              </w:rPr>
            </w:pPr>
            <w:r>
              <w:rPr>
                <w:sz w:val="18"/>
                <w:szCs w:val="18"/>
              </w:rPr>
              <w:t>непо-сре</w:t>
            </w:r>
            <w:r>
              <w:rPr>
                <w:sz w:val="18"/>
                <w:szCs w:val="18"/>
              </w:rPr>
              <w:t>д</w:t>
            </w:r>
            <w:r>
              <w:rPr>
                <w:sz w:val="18"/>
                <w:szCs w:val="18"/>
              </w:rPr>
              <w:t>ст</w:t>
            </w:r>
            <w:r w:rsidR="003E2950" w:rsidRPr="003E2950">
              <w:rPr>
                <w:sz w:val="18"/>
                <w:szCs w:val="18"/>
              </w:rPr>
              <w:t>ве</w:t>
            </w:r>
            <w:r w:rsidR="003E2950" w:rsidRPr="003E2950">
              <w:rPr>
                <w:sz w:val="18"/>
                <w:szCs w:val="18"/>
              </w:rPr>
              <w:t>н</w:t>
            </w:r>
            <w:r w:rsidR="003E2950" w:rsidRPr="003E2950">
              <w:rPr>
                <w:sz w:val="18"/>
                <w:szCs w:val="18"/>
              </w:rPr>
              <w:t>ный 2.3.15, 2.3.7; конеч-</w:t>
            </w:r>
            <w:r w:rsidR="003E2950" w:rsidRPr="003E2950">
              <w:rPr>
                <w:sz w:val="18"/>
                <w:szCs w:val="18"/>
              </w:rPr>
              <w:lastRenderedPageBreak/>
              <w:t>ный 2.3.8,</w:t>
            </w:r>
            <w:r w:rsidR="003E2950" w:rsidRPr="003E2950">
              <w:rPr>
                <w:sz w:val="18"/>
                <w:szCs w:val="18"/>
              </w:rPr>
              <w:br/>
              <w:t>2.3.1- 2.3.5,</w:t>
            </w:r>
          </w:p>
        </w:tc>
        <w:tc>
          <w:tcPr>
            <w:tcW w:w="1420" w:type="dxa"/>
            <w:shd w:val="clear" w:color="auto" w:fill="auto"/>
            <w:noWrap/>
            <w:hideMark/>
          </w:tcPr>
          <w:p w:rsidR="003E2950" w:rsidRPr="00F67AEA" w:rsidRDefault="003E2950" w:rsidP="00920295">
            <w:pPr>
              <w:jc w:val="center"/>
              <w:rPr>
                <w:sz w:val="18"/>
                <w:szCs w:val="18"/>
              </w:rPr>
            </w:pPr>
            <w:r w:rsidRPr="00F67AEA">
              <w:rPr>
                <w:sz w:val="18"/>
                <w:szCs w:val="18"/>
              </w:rPr>
              <w:lastRenderedPageBreak/>
              <w:t>276 584,94</w:t>
            </w:r>
          </w:p>
        </w:tc>
        <w:tc>
          <w:tcPr>
            <w:tcW w:w="1640" w:type="dxa"/>
            <w:shd w:val="clear" w:color="auto" w:fill="auto"/>
            <w:noWrap/>
            <w:hideMark/>
          </w:tcPr>
          <w:p w:rsidR="003E2950" w:rsidRPr="00F67AEA" w:rsidRDefault="003E2950" w:rsidP="00920295">
            <w:pPr>
              <w:jc w:val="center"/>
              <w:rPr>
                <w:sz w:val="18"/>
                <w:szCs w:val="18"/>
              </w:rPr>
            </w:pPr>
            <w:r w:rsidRPr="00F67AEA">
              <w:rPr>
                <w:sz w:val="18"/>
                <w:szCs w:val="18"/>
              </w:rPr>
              <w:t>117 785,47</w:t>
            </w:r>
          </w:p>
        </w:tc>
        <w:tc>
          <w:tcPr>
            <w:tcW w:w="1200" w:type="dxa"/>
            <w:shd w:val="clear" w:color="auto" w:fill="auto"/>
            <w:noWrap/>
            <w:hideMark/>
          </w:tcPr>
          <w:p w:rsidR="003E2950" w:rsidRPr="00F67AEA" w:rsidRDefault="003E2950" w:rsidP="00920295">
            <w:pPr>
              <w:jc w:val="center"/>
              <w:rPr>
                <w:sz w:val="18"/>
                <w:szCs w:val="18"/>
              </w:rPr>
            </w:pPr>
            <w:r w:rsidRPr="00F67AEA">
              <w:rPr>
                <w:sz w:val="18"/>
                <w:szCs w:val="18"/>
              </w:rPr>
              <w:t>66 099,78</w:t>
            </w:r>
          </w:p>
        </w:tc>
        <w:tc>
          <w:tcPr>
            <w:tcW w:w="1520" w:type="dxa"/>
            <w:shd w:val="clear" w:color="auto" w:fill="auto"/>
            <w:noWrap/>
            <w:hideMark/>
          </w:tcPr>
          <w:p w:rsidR="003E2950" w:rsidRPr="00F67AEA" w:rsidRDefault="003E2950" w:rsidP="00920295">
            <w:pPr>
              <w:jc w:val="center"/>
              <w:rPr>
                <w:sz w:val="18"/>
                <w:szCs w:val="18"/>
              </w:rPr>
            </w:pPr>
            <w:r w:rsidRPr="00F67AEA">
              <w:rPr>
                <w:sz w:val="18"/>
                <w:szCs w:val="18"/>
              </w:rPr>
              <w:t>92 699,69</w:t>
            </w:r>
          </w:p>
        </w:tc>
        <w:tc>
          <w:tcPr>
            <w:tcW w:w="116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vMerge/>
            <w:hideMark/>
          </w:tcPr>
          <w:p w:rsidR="003E2950" w:rsidRPr="003E2950" w:rsidRDefault="003E2950" w:rsidP="00920295">
            <w:pPr>
              <w:jc w:val="center"/>
              <w:rPr>
                <w:sz w:val="18"/>
                <w:szCs w:val="18"/>
              </w:rPr>
            </w:pPr>
          </w:p>
        </w:tc>
        <w:tc>
          <w:tcPr>
            <w:tcW w:w="1420" w:type="dxa"/>
            <w:shd w:val="clear" w:color="auto" w:fill="auto"/>
            <w:noWrap/>
            <w:hideMark/>
          </w:tcPr>
          <w:p w:rsidR="003E2950" w:rsidRPr="00F67AEA" w:rsidRDefault="003E2950" w:rsidP="00920295">
            <w:pPr>
              <w:jc w:val="center"/>
              <w:rPr>
                <w:sz w:val="18"/>
                <w:szCs w:val="18"/>
              </w:rPr>
            </w:pPr>
            <w:r w:rsidRPr="00F67AEA">
              <w:rPr>
                <w:sz w:val="18"/>
                <w:szCs w:val="18"/>
              </w:rPr>
              <w:t>29 418,00</w:t>
            </w:r>
          </w:p>
        </w:tc>
        <w:tc>
          <w:tcPr>
            <w:tcW w:w="1640" w:type="dxa"/>
            <w:shd w:val="clear" w:color="auto" w:fill="auto"/>
            <w:noWrap/>
            <w:hideMark/>
          </w:tcPr>
          <w:p w:rsidR="003E2950" w:rsidRPr="00F67AEA" w:rsidRDefault="003E2950" w:rsidP="00920295">
            <w:pPr>
              <w:jc w:val="center"/>
              <w:rPr>
                <w:sz w:val="18"/>
                <w:szCs w:val="18"/>
              </w:rPr>
            </w:pPr>
            <w:r w:rsidRPr="00F67AEA">
              <w:rPr>
                <w:sz w:val="18"/>
                <w:szCs w:val="18"/>
              </w:rPr>
              <w:t>29 418,00</w:t>
            </w:r>
          </w:p>
        </w:tc>
        <w:tc>
          <w:tcPr>
            <w:tcW w:w="120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52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6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vMerge/>
            <w:hideMark/>
          </w:tcPr>
          <w:p w:rsidR="003E2950" w:rsidRPr="003E2950" w:rsidRDefault="003E2950" w:rsidP="00920295">
            <w:pPr>
              <w:jc w:val="center"/>
              <w:rPr>
                <w:sz w:val="18"/>
                <w:szCs w:val="18"/>
              </w:rPr>
            </w:pPr>
          </w:p>
        </w:tc>
        <w:tc>
          <w:tcPr>
            <w:tcW w:w="1420" w:type="dxa"/>
            <w:shd w:val="clear" w:color="auto" w:fill="auto"/>
            <w:noWrap/>
            <w:hideMark/>
          </w:tcPr>
          <w:p w:rsidR="003E2950" w:rsidRPr="00F67AEA" w:rsidRDefault="003E2950" w:rsidP="00920295">
            <w:pPr>
              <w:jc w:val="center"/>
              <w:rPr>
                <w:sz w:val="18"/>
                <w:szCs w:val="18"/>
              </w:rPr>
            </w:pPr>
            <w:r w:rsidRPr="00F67AEA">
              <w:rPr>
                <w:sz w:val="18"/>
                <w:szCs w:val="18"/>
              </w:rPr>
              <w:t>247 166,94</w:t>
            </w:r>
          </w:p>
        </w:tc>
        <w:tc>
          <w:tcPr>
            <w:tcW w:w="1640" w:type="dxa"/>
            <w:shd w:val="clear" w:color="auto" w:fill="auto"/>
            <w:noWrap/>
            <w:hideMark/>
          </w:tcPr>
          <w:p w:rsidR="003E2950" w:rsidRPr="00F67AEA" w:rsidRDefault="003E2950" w:rsidP="00920295">
            <w:pPr>
              <w:jc w:val="center"/>
              <w:rPr>
                <w:sz w:val="18"/>
                <w:szCs w:val="18"/>
              </w:rPr>
            </w:pPr>
            <w:r w:rsidRPr="00F67AEA">
              <w:rPr>
                <w:sz w:val="18"/>
                <w:szCs w:val="18"/>
              </w:rPr>
              <w:t>88 367,47</w:t>
            </w:r>
          </w:p>
        </w:tc>
        <w:tc>
          <w:tcPr>
            <w:tcW w:w="1200" w:type="dxa"/>
            <w:shd w:val="clear" w:color="auto" w:fill="auto"/>
            <w:noWrap/>
            <w:hideMark/>
          </w:tcPr>
          <w:p w:rsidR="003E2950" w:rsidRPr="00F67AEA" w:rsidRDefault="003E2950" w:rsidP="00920295">
            <w:pPr>
              <w:jc w:val="center"/>
              <w:rPr>
                <w:sz w:val="18"/>
                <w:szCs w:val="18"/>
              </w:rPr>
            </w:pPr>
            <w:r w:rsidRPr="00F67AEA">
              <w:rPr>
                <w:sz w:val="18"/>
                <w:szCs w:val="18"/>
              </w:rPr>
              <w:t>66 099,78</w:t>
            </w:r>
          </w:p>
        </w:tc>
        <w:tc>
          <w:tcPr>
            <w:tcW w:w="1520" w:type="dxa"/>
            <w:shd w:val="clear" w:color="auto" w:fill="auto"/>
            <w:noWrap/>
            <w:hideMark/>
          </w:tcPr>
          <w:p w:rsidR="003E2950" w:rsidRPr="00F67AEA" w:rsidRDefault="003E2950" w:rsidP="00920295">
            <w:pPr>
              <w:jc w:val="center"/>
              <w:rPr>
                <w:sz w:val="18"/>
                <w:szCs w:val="18"/>
              </w:rPr>
            </w:pPr>
            <w:r w:rsidRPr="00F67AEA">
              <w:rPr>
                <w:sz w:val="18"/>
                <w:szCs w:val="18"/>
              </w:rPr>
              <w:t>92 699,69</w:t>
            </w:r>
          </w:p>
        </w:tc>
        <w:tc>
          <w:tcPr>
            <w:tcW w:w="116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r>
      <w:tr w:rsidR="003E2950" w:rsidRPr="003E2950" w:rsidTr="00920295">
        <w:trPr>
          <w:trHeight w:val="19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в т.ч.безвозмез</w:t>
            </w:r>
            <w:r w:rsidRPr="003E2950">
              <w:rPr>
                <w:sz w:val="18"/>
                <w:szCs w:val="18"/>
              </w:rPr>
              <w:t>д</w:t>
            </w:r>
            <w:r w:rsidRPr="003E2950">
              <w:rPr>
                <w:sz w:val="18"/>
                <w:szCs w:val="18"/>
              </w:rPr>
              <w:t>ные п</w:t>
            </w:r>
            <w:r w:rsidRPr="003E2950">
              <w:rPr>
                <w:sz w:val="18"/>
                <w:szCs w:val="18"/>
              </w:rPr>
              <w:t>о</w:t>
            </w:r>
            <w:r w:rsidRPr="003E2950">
              <w:rPr>
                <w:sz w:val="18"/>
                <w:szCs w:val="18"/>
              </w:rPr>
              <w:t>ступл</w:t>
            </w:r>
            <w:r w:rsidRPr="003E2950">
              <w:rPr>
                <w:sz w:val="18"/>
                <w:szCs w:val="18"/>
              </w:rPr>
              <w:t>е</w:t>
            </w:r>
            <w:r w:rsidRPr="003E2950">
              <w:rPr>
                <w:sz w:val="18"/>
                <w:szCs w:val="18"/>
              </w:rPr>
              <w:t>ния ф</w:t>
            </w:r>
            <w:r w:rsidRPr="003E2950">
              <w:rPr>
                <w:sz w:val="18"/>
                <w:szCs w:val="18"/>
              </w:rPr>
              <w:t>и</w:t>
            </w:r>
            <w:r w:rsidRPr="003E2950">
              <w:rPr>
                <w:sz w:val="18"/>
                <w:szCs w:val="18"/>
              </w:rPr>
              <w:t>зических и юр</w:t>
            </w:r>
            <w:r w:rsidRPr="003E2950">
              <w:rPr>
                <w:sz w:val="18"/>
                <w:szCs w:val="18"/>
              </w:rPr>
              <w:t>и</w:t>
            </w:r>
            <w:r w:rsidRPr="003E2950">
              <w:rPr>
                <w:sz w:val="18"/>
                <w:szCs w:val="18"/>
              </w:rPr>
              <w:t>дических лиц</w:t>
            </w:r>
          </w:p>
        </w:tc>
        <w:tc>
          <w:tcPr>
            <w:tcW w:w="761" w:type="dxa"/>
            <w:vMerge/>
            <w:hideMark/>
          </w:tcPr>
          <w:p w:rsidR="003E2950" w:rsidRPr="003E2950" w:rsidRDefault="003E2950" w:rsidP="00920295">
            <w:pPr>
              <w:jc w:val="center"/>
              <w:rPr>
                <w:sz w:val="18"/>
                <w:szCs w:val="18"/>
              </w:rPr>
            </w:pPr>
          </w:p>
        </w:tc>
        <w:tc>
          <w:tcPr>
            <w:tcW w:w="1420" w:type="dxa"/>
            <w:shd w:val="clear" w:color="auto" w:fill="auto"/>
            <w:noWrap/>
            <w:hideMark/>
          </w:tcPr>
          <w:p w:rsidR="003E2950" w:rsidRPr="00F67AEA" w:rsidRDefault="003E2950" w:rsidP="00920295">
            <w:pPr>
              <w:jc w:val="center"/>
              <w:rPr>
                <w:sz w:val="18"/>
                <w:szCs w:val="18"/>
              </w:rPr>
            </w:pPr>
            <w:r w:rsidRPr="00F67AEA">
              <w:rPr>
                <w:sz w:val="18"/>
                <w:szCs w:val="18"/>
              </w:rPr>
              <w:t>119 278,87</w:t>
            </w:r>
          </w:p>
        </w:tc>
        <w:tc>
          <w:tcPr>
            <w:tcW w:w="1640" w:type="dxa"/>
            <w:shd w:val="clear" w:color="auto" w:fill="auto"/>
            <w:noWrap/>
            <w:hideMark/>
          </w:tcPr>
          <w:p w:rsidR="003E2950" w:rsidRPr="00F67AEA" w:rsidRDefault="003E2950" w:rsidP="00920295">
            <w:pPr>
              <w:jc w:val="center"/>
              <w:rPr>
                <w:sz w:val="18"/>
                <w:szCs w:val="18"/>
              </w:rPr>
            </w:pPr>
            <w:r w:rsidRPr="00F67AEA">
              <w:rPr>
                <w:sz w:val="18"/>
                <w:szCs w:val="18"/>
              </w:rPr>
              <w:t>248,23</w:t>
            </w:r>
          </w:p>
        </w:tc>
        <w:tc>
          <w:tcPr>
            <w:tcW w:w="1200" w:type="dxa"/>
            <w:shd w:val="clear" w:color="auto" w:fill="auto"/>
            <w:noWrap/>
            <w:hideMark/>
          </w:tcPr>
          <w:p w:rsidR="003E2950" w:rsidRPr="00F67AEA" w:rsidRDefault="003E2950" w:rsidP="00920295">
            <w:pPr>
              <w:jc w:val="center"/>
              <w:rPr>
                <w:sz w:val="18"/>
                <w:szCs w:val="18"/>
              </w:rPr>
            </w:pPr>
            <w:r w:rsidRPr="00F67AEA">
              <w:rPr>
                <w:sz w:val="18"/>
                <w:szCs w:val="18"/>
              </w:rPr>
              <w:t>36 819,34</w:t>
            </w:r>
          </w:p>
        </w:tc>
        <w:tc>
          <w:tcPr>
            <w:tcW w:w="1520" w:type="dxa"/>
            <w:shd w:val="clear" w:color="auto" w:fill="auto"/>
            <w:noWrap/>
            <w:hideMark/>
          </w:tcPr>
          <w:p w:rsidR="003E2950" w:rsidRPr="00F67AEA" w:rsidRDefault="003E2950" w:rsidP="00920295">
            <w:pPr>
              <w:jc w:val="center"/>
              <w:rPr>
                <w:sz w:val="18"/>
                <w:szCs w:val="18"/>
              </w:rPr>
            </w:pPr>
            <w:r w:rsidRPr="00F67AEA">
              <w:rPr>
                <w:sz w:val="18"/>
                <w:szCs w:val="18"/>
              </w:rPr>
              <w:t>82 211,30</w:t>
            </w:r>
          </w:p>
        </w:tc>
        <w:tc>
          <w:tcPr>
            <w:tcW w:w="116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w:t>
            </w:r>
          </w:p>
        </w:tc>
      </w:tr>
      <w:tr w:rsidR="003E2950" w:rsidRPr="003E2950" w:rsidTr="00920295">
        <w:trPr>
          <w:trHeight w:val="300"/>
        </w:trPr>
        <w:tc>
          <w:tcPr>
            <w:tcW w:w="724" w:type="dxa"/>
            <w:vMerge w:val="restart"/>
            <w:shd w:val="clear" w:color="auto" w:fill="auto"/>
            <w:noWrap/>
            <w:hideMark/>
          </w:tcPr>
          <w:p w:rsidR="003E2950" w:rsidRPr="003E2950" w:rsidRDefault="003E2950" w:rsidP="00920295">
            <w:pPr>
              <w:jc w:val="center"/>
              <w:rPr>
                <w:sz w:val="18"/>
                <w:szCs w:val="18"/>
              </w:rPr>
            </w:pPr>
            <w:r w:rsidRPr="003E2950">
              <w:rPr>
                <w:sz w:val="18"/>
                <w:szCs w:val="18"/>
              </w:rPr>
              <w:lastRenderedPageBreak/>
              <w:t>1.1.5</w:t>
            </w:r>
            <w:r w:rsidR="00920295">
              <w:rPr>
                <w:sz w:val="18"/>
                <w:szCs w:val="18"/>
              </w:rPr>
              <w:t>.</w:t>
            </w:r>
          </w:p>
        </w:tc>
        <w:tc>
          <w:tcPr>
            <w:tcW w:w="1612" w:type="dxa"/>
            <w:vMerge w:val="restart"/>
            <w:shd w:val="clear" w:color="auto" w:fill="auto"/>
            <w:hideMark/>
          </w:tcPr>
          <w:p w:rsidR="003E2950" w:rsidRPr="003E2950" w:rsidRDefault="003E2950" w:rsidP="00920295">
            <w:pPr>
              <w:jc w:val="center"/>
              <w:rPr>
                <w:sz w:val="18"/>
                <w:szCs w:val="18"/>
              </w:rPr>
            </w:pPr>
            <w:r w:rsidRPr="003E2950">
              <w:rPr>
                <w:sz w:val="18"/>
                <w:szCs w:val="18"/>
              </w:rPr>
              <w:t>С. Аган:                                                                                                     газовая котельная</w:t>
            </w:r>
          </w:p>
        </w:tc>
        <w:tc>
          <w:tcPr>
            <w:tcW w:w="940" w:type="dxa"/>
            <w:vMerge w:val="restart"/>
            <w:shd w:val="clear" w:color="auto" w:fill="auto"/>
            <w:hideMark/>
          </w:tcPr>
          <w:p w:rsidR="003E2950" w:rsidRPr="003E2950" w:rsidRDefault="00F67AEA" w:rsidP="00920295">
            <w:pPr>
              <w:jc w:val="center"/>
              <w:rPr>
                <w:sz w:val="18"/>
                <w:szCs w:val="18"/>
              </w:rPr>
            </w:pPr>
            <w:r>
              <w:rPr>
                <w:sz w:val="18"/>
                <w:szCs w:val="18"/>
              </w:rPr>
              <w:t>м</w:t>
            </w:r>
            <w:r w:rsidR="003E2950" w:rsidRPr="003E2950">
              <w:rPr>
                <w:sz w:val="18"/>
                <w:szCs w:val="18"/>
              </w:rPr>
              <w:t>униц</w:t>
            </w:r>
            <w:r w:rsidR="003E2950" w:rsidRPr="003E2950">
              <w:rPr>
                <w:sz w:val="18"/>
                <w:szCs w:val="18"/>
              </w:rPr>
              <w:t>и</w:t>
            </w:r>
            <w:r w:rsidR="003E2950" w:rsidRPr="003E2950">
              <w:rPr>
                <w:sz w:val="18"/>
                <w:szCs w:val="18"/>
              </w:rPr>
              <w:t>пальное казенное учре</w:t>
            </w:r>
            <w:r>
              <w:rPr>
                <w:sz w:val="18"/>
                <w:szCs w:val="18"/>
              </w:rPr>
              <w:t>ж</w:t>
            </w:r>
            <w:r>
              <w:rPr>
                <w:sz w:val="18"/>
                <w:szCs w:val="18"/>
              </w:rPr>
              <w:t>дение «</w:t>
            </w:r>
            <w:r w:rsidR="003E2950" w:rsidRPr="003E2950">
              <w:rPr>
                <w:sz w:val="18"/>
                <w:szCs w:val="18"/>
              </w:rPr>
              <w:t>Упра</w:t>
            </w:r>
            <w:r w:rsidR="003E2950" w:rsidRPr="003E2950">
              <w:rPr>
                <w:sz w:val="18"/>
                <w:szCs w:val="18"/>
              </w:rPr>
              <w:t>в</w:t>
            </w:r>
            <w:r w:rsidR="003E2950" w:rsidRPr="003E2950">
              <w:rPr>
                <w:sz w:val="18"/>
                <w:szCs w:val="18"/>
              </w:rPr>
              <w:t>ление кап</w:t>
            </w:r>
            <w:r w:rsidR="003E2950" w:rsidRPr="003E2950">
              <w:rPr>
                <w:sz w:val="18"/>
                <w:szCs w:val="18"/>
              </w:rPr>
              <w:t>и</w:t>
            </w:r>
            <w:r w:rsidR="003E2950" w:rsidRPr="003E2950">
              <w:rPr>
                <w:sz w:val="18"/>
                <w:szCs w:val="18"/>
              </w:rPr>
              <w:t>тального стро</w:t>
            </w:r>
            <w:r w:rsidR="003E2950" w:rsidRPr="003E2950">
              <w:rPr>
                <w:sz w:val="18"/>
                <w:szCs w:val="18"/>
              </w:rPr>
              <w:t>и</w:t>
            </w:r>
            <w:r w:rsidR="003E2950" w:rsidRPr="003E2950">
              <w:rPr>
                <w:sz w:val="18"/>
                <w:szCs w:val="18"/>
              </w:rPr>
              <w:t>тельства по з</w:t>
            </w:r>
            <w:r w:rsidR="003E2950" w:rsidRPr="003E2950">
              <w:rPr>
                <w:sz w:val="18"/>
                <w:szCs w:val="18"/>
              </w:rPr>
              <w:t>а</w:t>
            </w:r>
            <w:r w:rsidR="003E2950" w:rsidRPr="003E2950">
              <w:rPr>
                <w:sz w:val="18"/>
                <w:szCs w:val="18"/>
              </w:rPr>
              <w:t>стройке Нижн</w:t>
            </w:r>
            <w:r w:rsidR="003E2950" w:rsidRPr="003E2950">
              <w:rPr>
                <w:sz w:val="18"/>
                <w:szCs w:val="18"/>
              </w:rPr>
              <w:t>е</w:t>
            </w:r>
            <w:r w:rsidR="003E2950" w:rsidRPr="003E2950">
              <w:rPr>
                <w:sz w:val="18"/>
                <w:szCs w:val="18"/>
              </w:rPr>
              <w:t>варто</w:t>
            </w:r>
            <w:r w:rsidR="003E2950" w:rsidRPr="003E2950">
              <w:rPr>
                <w:sz w:val="18"/>
                <w:szCs w:val="18"/>
              </w:rPr>
              <w:t>в</w:t>
            </w:r>
            <w:r w:rsidR="003E2950" w:rsidRPr="003E2950">
              <w:rPr>
                <w:sz w:val="18"/>
                <w:szCs w:val="18"/>
              </w:rPr>
              <w:t>ского район</w:t>
            </w:r>
            <w:r w:rsidR="00920295">
              <w:rPr>
                <w:sz w:val="18"/>
                <w:szCs w:val="18"/>
              </w:rPr>
              <w:t>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F67AEA" w:rsidRDefault="003E2950" w:rsidP="00920295">
            <w:pPr>
              <w:jc w:val="center"/>
              <w:rPr>
                <w:sz w:val="18"/>
                <w:szCs w:val="18"/>
              </w:rPr>
            </w:pPr>
            <w:r w:rsidRPr="00F67AEA">
              <w:rPr>
                <w:sz w:val="18"/>
                <w:szCs w:val="18"/>
              </w:rPr>
              <w:t>63 600,00</w:t>
            </w:r>
          </w:p>
        </w:tc>
        <w:tc>
          <w:tcPr>
            <w:tcW w:w="16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200" w:type="dxa"/>
            <w:shd w:val="clear" w:color="auto" w:fill="auto"/>
            <w:noWrap/>
            <w:hideMark/>
          </w:tcPr>
          <w:p w:rsidR="003E2950" w:rsidRPr="00F67AEA" w:rsidRDefault="003E2950" w:rsidP="00920295">
            <w:pPr>
              <w:jc w:val="center"/>
              <w:rPr>
                <w:sz w:val="18"/>
                <w:szCs w:val="18"/>
              </w:rPr>
            </w:pPr>
            <w:r w:rsidRPr="00F67AEA">
              <w:rPr>
                <w:sz w:val="18"/>
                <w:szCs w:val="18"/>
              </w:rPr>
              <w:t>745,99</w:t>
            </w:r>
          </w:p>
        </w:tc>
        <w:tc>
          <w:tcPr>
            <w:tcW w:w="1520" w:type="dxa"/>
            <w:shd w:val="clear" w:color="auto" w:fill="auto"/>
            <w:noWrap/>
            <w:hideMark/>
          </w:tcPr>
          <w:p w:rsidR="003E2950" w:rsidRPr="00F67AEA" w:rsidRDefault="003E2950" w:rsidP="00920295">
            <w:pPr>
              <w:jc w:val="center"/>
              <w:rPr>
                <w:sz w:val="18"/>
                <w:szCs w:val="18"/>
              </w:rPr>
            </w:pPr>
            <w:r w:rsidRPr="00F67AEA">
              <w:rPr>
                <w:sz w:val="18"/>
                <w:szCs w:val="18"/>
              </w:rPr>
              <w:t>62 854,01</w:t>
            </w:r>
          </w:p>
        </w:tc>
        <w:tc>
          <w:tcPr>
            <w:tcW w:w="1160" w:type="dxa"/>
            <w:shd w:val="clear" w:color="auto" w:fill="auto"/>
            <w:noWrap/>
            <w:hideMark/>
          </w:tcPr>
          <w:p w:rsidR="003E2950" w:rsidRPr="00F67AEA" w:rsidRDefault="003E2950" w:rsidP="00920295">
            <w:pPr>
              <w:jc w:val="center"/>
              <w:rPr>
                <w:sz w:val="18"/>
                <w:szCs w:val="18"/>
              </w:rPr>
            </w:pPr>
            <w:r w:rsidRPr="00F67AEA">
              <w:rPr>
                <w:sz w:val="18"/>
                <w:szCs w:val="18"/>
              </w:rPr>
              <w:t>0,00</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0,00</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0,00</w:t>
            </w:r>
          </w:p>
        </w:tc>
        <w:tc>
          <w:tcPr>
            <w:tcW w:w="1140" w:type="dxa"/>
            <w:shd w:val="clear" w:color="auto" w:fill="auto"/>
            <w:noWrap/>
            <w:hideMark/>
          </w:tcPr>
          <w:p w:rsidR="003E2950" w:rsidRPr="00F67AEA" w:rsidRDefault="003E2950" w:rsidP="00920295">
            <w:pPr>
              <w:jc w:val="center"/>
              <w:rPr>
                <w:sz w:val="18"/>
                <w:szCs w:val="18"/>
              </w:rPr>
            </w:pPr>
            <w:r w:rsidRPr="00F67AEA">
              <w:rPr>
                <w:sz w:val="18"/>
                <w:szCs w:val="18"/>
              </w:rPr>
              <w:t>0,00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640" w:type="dxa"/>
            <w:shd w:val="clear" w:color="auto" w:fill="auto"/>
            <w:noWrap/>
            <w:hideMark/>
          </w:tcPr>
          <w:p w:rsidR="003E2950" w:rsidRPr="00F67AEA" w:rsidRDefault="003E2950" w:rsidP="00920295">
            <w:pPr>
              <w:jc w:val="center"/>
              <w:rPr>
                <w:sz w:val="18"/>
                <w:szCs w:val="18"/>
              </w:rPr>
            </w:pPr>
          </w:p>
        </w:tc>
        <w:tc>
          <w:tcPr>
            <w:tcW w:w="1200" w:type="dxa"/>
            <w:shd w:val="clear" w:color="auto" w:fill="auto"/>
            <w:noWrap/>
            <w:hideMark/>
          </w:tcPr>
          <w:p w:rsidR="003E2950" w:rsidRPr="00F67AEA" w:rsidRDefault="003E2950" w:rsidP="00920295">
            <w:pPr>
              <w:jc w:val="center"/>
              <w:rPr>
                <w:sz w:val="18"/>
                <w:szCs w:val="18"/>
              </w:rPr>
            </w:pPr>
          </w:p>
        </w:tc>
        <w:tc>
          <w:tcPr>
            <w:tcW w:w="1520" w:type="dxa"/>
            <w:shd w:val="clear" w:color="auto" w:fill="auto"/>
            <w:noWrap/>
            <w:hideMark/>
          </w:tcPr>
          <w:p w:rsidR="003E2950" w:rsidRPr="00F67AEA" w:rsidRDefault="003E2950" w:rsidP="00920295">
            <w:pPr>
              <w:jc w:val="center"/>
              <w:rPr>
                <w:sz w:val="18"/>
                <w:szCs w:val="18"/>
              </w:rPr>
            </w:pPr>
          </w:p>
        </w:tc>
        <w:tc>
          <w:tcPr>
            <w:tcW w:w="1160" w:type="dxa"/>
            <w:shd w:val="clear" w:color="auto" w:fill="auto"/>
            <w:noWrap/>
            <w:hideMark/>
          </w:tcPr>
          <w:p w:rsidR="003E2950" w:rsidRPr="00F67AEA" w:rsidRDefault="003E2950" w:rsidP="00920295">
            <w:pPr>
              <w:jc w:val="center"/>
              <w:rPr>
                <w:sz w:val="18"/>
                <w:szCs w:val="18"/>
              </w:rPr>
            </w:pPr>
          </w:p>
        </w:tc>
        <w:tc>
          <w:tcPr>
            <w:tcW w:w="1140" w:type="dxa"/>
            <w:shd w:val="clear" w:color="auto" w:fill="auto"/>
            <w:noWrap/>
            <w:hideMark/>
          </w:tcPr>
          <w:p w:rsidR="003E2950" w:rsidRPr="00F67AEA" w:rsidRDefault="003E2950" w:rsidP="00920295">
            <w:pPr>
              <w:jc w:val="center"/>
              <w:rPr>
                <w:sz w:val="18"/>
                <w:szCs w:val="18"/>
              </w:rPr>
            </w:pPr>
          </w:p>
        </w:tc>
        <w:tc>
          <w:tcPr>
            <w:tcW w:w="1140" w:type="dxa"/>
            <w:shd w:val="clear" w:color="auto" w:fill="auto"/>
            <w:noWrap/>
            <w:hideMark/>
          </w:tcPr>
          <w:p w:rsidR="003E2950" w:rsidRPr="00F67AEA" w:rsidRDefault="003E2950" w:rsidP="00920295">
            <w:pPr>
              <w:jc w:val="center"/>
              <w:rPr>
                <w:sz w:val="18"/>
                <w:szCs w:val="18"/>
              </w:rPr>
            </w:pPr>
          </w:p>
        </w:tc>
        <w:tc>
          <w:tcPr>
            <w:tcW w:w="1140" w:type="dxa"/>
            <w:shd w:val="clear" w:color="auto" w:fill="auto"/>
            <w:noWrap/>
            <w:hideMark/>
          </w:tcPr>
          <w:p w:rsidR="003E2950" w:rsidRPr="00F67AEA"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F67AEA" w:rsidRDefault="003E2950" w:rsidP="00920295">
            <w:pPr>
              <w:jc w:val="center"/>
              <w:rPr>
                <w:sz w:val="18"/>
                <w:szCs w:val="18"/>
              </w:rPr>
            </w:pPr>
            <w:r w:rsidRPr="00F67AEA">
              <w:rPr>
                <w:sz w:val="18"/>
                <w:szCs w:val="18"/>
              </w:rPr>
              <w:t>63 600,00</w:t>
            </w:r>
          </w:p>
        </w:tc>
        <w:tc>
          <w:tcPr>
            <w:tcW w:w="16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200" w:type="dxa"/>
            <w:shd w:val="clear" w:color="auto" w:fill="auto"/>
            <w:noWrap/>
            <w:hideMark/>
          </w:tcPr>
          <w:p w:rsidR="003E2950" w:rsidRPr="00F67AEA" w:rsidRDefault="003E2950" w:rsidP="00920295">
            <w:pPr>
              <w:jc w:val="center"/>
              <w:rPr>
                <w:sz w:val="18"/>
                <w:szCs w:val="18"/>
              </w:rPr>
            </w:pPr>
            <w:r w:rsidRPr="00F67AEA">
              <w:rPr>
                <w:sz w:val="18"/>
                <w:szCs w:val="18"/>
              </w:rPr>
              <w:t>745,99</w:t>
            </w:r>
          </w:p>
        </w:tc>
        <w:tc>
          <w:tcPr>
            <w:tcW w:w="1520" w:type="dxa"/>
            <w:shd w:val="clear" w:color="auto" w:fill="auto"/>
            <w:noWrap/>
            <w:hideMark/>
          </w:tcPr>
          <w:p w:rsidR="003E2950" w:rsidRPr="00F67AEA" w:rsidRDefault="003E2950" w:rsidP="00920295">
            <w:pPr>
              <w:jc w:val="center"/>
              <w:rPr>
                <w:sz w:val="18"/>
                <w:szCs w:val="18"/>
              </w:rPr>
            </w:pPr>
            <w:r w:rsidRPr="00F67AEA">
              <w:rPr>
                <w:sz w:val="18"/>
                <w:szCs w:val="18"/>
              </w:rPr>
              <w:t>62 854,01</w:t>
            </w:r>
          </w:p>
        </w:tc>
        <w:tc>
          <w:tcPr>
            <w:tcW w:w="1160" w:type="dxa"/>
            <w:shd w:val="clear" w:color="auto" w:fill="auto"/>
            <w:noWrap/>
            <w:hideMark/>
          </w:tcPr>
          <w:p w:rsidR="003E2950" w:rsidRPr="00F67AEA" w:rsidRDefault="003E2950" w:rsidP="00920295">
            <w:pPr>
              <w:jc w:val="center"/>
              <w:rPr>
                <w:sz w:val="18"/>
                <w:szCs w:val="18"/>
              </w:rPr>
            </w:pPr>
          </w:p>
        </w:tc>
        <w:tc>
          <w:tcPr>
            <w:tcW w:w="1140" w:type="dxa"/>
            <w:shd w:val="clear" w:color="auto" w:fill="auto"/>
            <w:noWrap/>
            <w:hideMark/>
          </w:tcPr>
          <w:p w:rsidR="003E2950" w:rsidRPr="00F67AEA" w:rsidRDefault="003E2950" w:rsidP="00920295">
            <w:pPr>
              <w:jc w:val="center"/>
              <w:rPr>
                <w:sz w:val="18"/>
                <w:szCs w:val="18"/>
              </w:rPr>
            </w:pPr>
          </w:p>
        </w:tc>
        <w:tc>
          <w:tcPr>
            <w:tcW w:w="1140" w:type="dxa"/>
            <w:shd w:val="clear" w:color="auto" w:fill="auto"/>
            <w:noWrap/>
            <w:hideMark/>
          </w:tcPr>
          <w:p w:rsidR="003E2950" w:rsidRPr="00F67AEA" w:rsidRDefault="003E2950" w:rsidP="00920295">
            <w:pPr>
              <w:jc w:val="center"/>
              <w:rPr>
                <w:sz w:val="18"/>
                <w:szCs w:val="18"/>
              </w:rPr>
            </w:pPr>
          </w:p>
        </w:tc>
        <w:tc>
          <w:tcPr>
            <w:tcW w:w="1140" w:type="dxa"/>
            <w:shd w:val="clear" w:color="auto" w:fill="auto"/>
            <w:noWrap/>
            <w:hideMark/>
          </w:tcPr>
          <w:p w:rsidR="003E2950" w:rsidRPr="00F67AEA" w:rsidRDefault="003E2950" w:rsidP="00920295">
            <w:pPr>
              <w:jc w:val="center"/>
              <w:rPr>
                <w:sz w:val="18"/>
                <w:szCs w:val="18"/>
              </w:rPr>
            </w:pPr>
          </w:p>
        </w:tc>
      </w:tr>
      <w:tr w:rsidR="003E2950" w:rsidRPr="003E2950" w:rsidTr="00920295">
        <w:trPr>
          <w:trHeight w:val="19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в т.ч.безвозмез</w:t>
            </w:r>
            <w:r w:rsidRPr="003E2950">
              <w:rPr>
                <w:sz w:val="18"/>
                <w:szCs w:val="18"/>
              </w:rPr>
              <w:t>д</w:t>
            </w:r>
            <w:r w:rsidRPr="003E2950">
              <w:rPr>
                <w:sz w:val="18"/>
                <w:szCs w:val="18"/>
              </w:rPr>
              <w:t>ные п</w:t>
            </w:r>
            <w:r w:rsidRPr="003E2950">
              <w:rPr>
                <w:sz w:val="18"/>
                <w:szCs w:val="18"/>
              </w:rPr>
              <w:t>о</w:t>
            </w:r>
            <w:r w:rsidRPr="003E2950">
              <w:rPr>
                <w:sz w:val="18"/>
                <w:szCs w:val="18"/>
              </w:rPr>
              <w:t>ступл</w:t>
            </w:r>
            <w:r w:rsidRPr="003E2950">
              <w:rPr>
                <w:sz w:val="18"/>
                <w:szCs w:val="18"/>
              </w:rPr>
              <w:t>е</w:t>
            </w:r>
            <w:r w:rsidRPr="003E2950">
              <w:rPr>
                <w:sz w:val="18"/>
                <w:szCs w:val="18"/>
              </w:rPr>
              <w:t>нияф</w:t>
            </w:r>
            <w:r w:rsidRPr="003E2950">
              <w:rPr>
                <w:sz w:val="18"/>
                <w:szCs w:val="18"/>
              </w:rPr>
              <w:t>и</w:t>
            </w:r>
            <w:r w:rsidRPr="003E2950">
              <w:rPr>
                <w:sz w:val="18"/>
                <w:szCs w:val="18"/>
              </w:rPr>
              <w:t>зических и юр</w:t>
            </w:r>
            <w:r w:rsidRPr="003E2950">
              <w:rPr>
                <w:sz w:val="18"/>
                <w:szCs w:val="18"/>
              </w:rPr>
              <w:t>и</w:t>
            </w:r>
            <w:r w:rsidRPr="003E2950">
              <w:rPr>
                <w:sz w:val="18"/>
                <w:szCs w:val="18"/>
              </w:rPr>
              <w:t>дических лиц</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F67AEA" w:rsidRDefault="003E2950" w:rsidP="00920295">
            <w:pPr>
              <w:jc w:val="center"/>
              <w:rPr>
                <w:sz w:val="18"/>
                <w:szCs w:val="18"/>
              </w:rPr>
            </w:pPr>
            <w:r w:rsidRPr="00F67AEA">
              <w:rPr>
                <w:sz w:val="18"/>
                <w:szCs w:val="18"/>
              </w:rPr>
              <w:t>63 600,00</w:t>
            </w:r>
          </w:p>
        </w:tc>
        <w:tc>
          <w:tcPr>
            <w:tcW w:w="1640" w:type="dxa"/>
            <w:shd w:val="clear" w:color="auto" w:fill="auto"/>
            <w:noWrap/>
            <w:hideMark/>
          </w:tcPr>
          <w:p w:rsidR="003E2950" w:rsidRPr="00F67AEA" w:rsidRDefault="003E2950" w:rsidP="00920295">
            <w:pPr>
              <w:jc w:val="center"/>
              <w:rPr>
                <w:sz w:val="18"/>
                <w:szCs w:val="18"/>
              </w:rPr>
            </w:pPr>
            <w:r w:rsidRPr="00F67AEA">
              <w:rPr>
                <w:sz w:val="18"/>
                <w:szCs w:val="18"/>
              </w:rPr>
              <w:t>-</w:t>
            </w:r>
          </w:p>
        </w:tc>
        <w:tc>
          <w:tcPr>
            <w:tcW w:w="1200" w:type="dxa"/>
            <w:shd w:val="clear" w:color="auto" w:fill="auto"/>
            <w:noWrap/>
            <w:hideMark/>
          </w:tcPr>
          <w:p w:rsidR="003E2950" w:rsidRPr="00F67AEA" w:rsidRDefault="003E2950" w:rsidP="00920295">
            <w:pPr>
              <w:jc w:val="center"/>
              <w:rPr>
                <w:sz w:val="18"/>
                <w:szCs w:val="18"/>
              </w:rPr>
            </w:pPr>
            <w:r w:rsidRPr="00F67AEA">
              <w:rPr>
                <w:sz w:val="18"/>
                <w:szCs w:val="18"/>
              </w:rPr>
              <w:t>745,99</w:t>
            </w:r>
          </w:p>
        </w:tc>
        <w:tc>
          <w:tcPr>
            <w:tcW w:w="1520" w:type="dxa"/>
            <w:shd w:val="clear" w:color="auto" w:fill="auto"/>
            <w:noWrap/>
            <w:hideMark/>
          </w:tcPr>
          <w:p w:rsidR="003E2950" w:rsidRPr="00F67AEA" w:rsidRDefault="003E2950" w:rsidP="00920295">
            <w:pPr>
              <w:jc w:val="center"/>
              <w:rPr>
                <w:sz w:val="18"/>
                <w:szCs w:val="18"/>
              </w:rPr>
            </w:pPr>
            <w:r w:rsidRPr="00F67AEA">
              <w:rPr>
                <w:sz w:val="18"/>
                <w:szCs w:val="18"/>
              </w:rPr>
              <w:t>62 854,01</w:t>
            </w:r>
          </w:p>
        </w:tc>
        <w:tc>
          <w:tcPr>
            <w:tcW w:w="1160" w:type="dxa"/>
            <w:shd w:val="clear" w:color="auto" w:fill="auto"/>
            <w:noWrap/>
            <w:hideMark/>
          </w:tcPr>
          <w:p w:rsidR="003E2950" w:rsidRPr="00F67AEA" w:rsidRDefault="003E2950" w:rsidP="00920295">
            <w:pPr>
              <w:jc w:val="center"/>
              <w:rPr>
                <w:sz w:val="18"/>
                <w:szCs w:val="18"/>
              </w:rPr>
            </w:pPr>
          </w:p>
        </w:tc>
        <w:tc>
          <w:tcPr>
            <w:tcW w:w="1140" w:type="dxa"/>
            <w:shd w:val="clear" w:color="auto" w:fill="auto"/>
            <w:noWrap/>
            <w:hideMark/>
          </w:tcPr>
          <w:p w:rsidR="003E2950" w:rsidRPr="00F67AEA" w:rsidRDefault="003E2950" w:rsidP="00920295">
            <w:pPr>
              <w:jc w:val="center"/>
              <w:rPr>
                <w:sz w:val="18"/>
                <w:szCs w:val="18"/>
              </w:rPr>
            </w:pPr>
          </w:p>
        </w:tc>
        <w:tc>
          <w:tcPr>
            <w:tcW w:w="1140" w:type="dxa"/>
            <w:shd w:val="clear" w:color="auto" w:fill="auto"/>
            <w:noWrap/>
            <w:hideMark/>
          </w:tcPr>
          <w:p w:rsidR="003E2950" w:rsidRPr="00F67AEA" w:rsidRDefault="003E2950" w:rsidP="00920295">
            <w:pPr>
              <w:jc w:val="center"/>
              <w:rPr>
                <w:sz w:val="18"/>
                <w:szCs w:val="18"/>
              </w:rPr>
            </w:pPr>
          </w:p>
        </w:tc>
        <w:tc>
          <w:tcPr>
            <w:tcW w:w="1140" w:type="dxa"/>
            <w:shd w:val="clear" w:color="auto" w:fill="auto"/>
            <w:noWrap/>
            <w:hideMark/>
          </w:tcPr>
          <w:p w:rsidR="003E2950" w:rsidRPr="00F67AEA" w:rsidRDefault="003E2950" w:rsidP="00920295">
            <w:pPr>
              <w:jc w:val="center"/>
              <w:rPr>
                <w:sz w:val="18"/>
                <w:szCs w:val="18"/>
              </w:rPr>
            </w:pPr>
          </w:p>
        </w:tc>
      </w:tr>
      <w:tr w:rsidR="003E2950" w:rsidRPr="003E2950" w:rsidTr="00920295">
        <w:trPr>
          <w:trHeight w:val="300"/>
        </w:trPr>
        <w:tc>
          <w:tcPr>
            <w:tcW w:w="3276" w:type="dxa"/>
            <w:gridSpan w:val="3"/>
            <w:vMerge w:val="restart"/>
            <w:shd w:val="clear" w:color="auto" w:fill="auto"/>
            <w:noWrap/>
            <w:hideMark/>
          </w:tcPr>
          <w:p w:rsidR="003E2950" w:rsidRPr="00920295" w:rsidRDefault="003E2950" w:rsidP="00920295">
            <w:pPr>
              <w:jc w:val="center"/>
              <w:rPr>
                <w:bCs/>
                <w:sz w:val="18"/>
                <w:szCs w:val="18"/>
              </w:rPr>
            </w:pPr>
            <w:r w:rsidRPr="00920295">
              <w:rPr>
                <w:bCs/>
                <w:sz w:val="18"/>
                <w:szCs w:val="18"/>
              </w:rPr>
              <w:t>Ит</w:t>
            </w:r>
            <w:r w:rsidR="00920295">
              <w:rPr>
                <w:bCs/>
                <w:sz w:val="18"/>
                <w:szCs w:val="18"/>
              </w:rPr>
              <w:t xml:space="preserve">ого по мероприятию </w:t>
            </w:r>
            <w:r w:rsidRPr="00920295">
              <w:rPr>
                <w:bCs/>
                <w:sz w:val="18"/>
                <w:szCs w:val="18"/>
              </w:rPr>
              <w:t>1.1</w:t>
            </w:r>
            <w:r w:rsidR="00920295">
              <w:rPr>
                <w:bCs/>
                <w:sz w:val="18"/>
                <w:szCs w:val="18"/>
              </w:rPr>
              <w:t>.</w:t>
            </w:r>
          </w:p>
        </w:tc>
        <w:tc>
          <w:tcPr>
            <w:tcW w:w="940" w:type="dxa"/>
            <w:shd w:val="clear" w:color="auto" w:fill="auto"/>
            <w:noWrap/>
            <w:hideMark/>
          </w:tcPr>
          <w:p w:rsidR="003E2950" w:rsidRPr="00F67AEA" w:rsidRDefault="003E2950" w:rsidP="00920295">
            <w:pPr>
              <w:jc w:val="center"/>
              <w:rPr>
                <w:bCs/>
                <w:sz w:val="18"/>
                <w:szCs w:val="18"/>
              </w:rPr>
            </w:pPr>
            <w:r w:rsidRPr="00F67AEA">
              <w:rPr>
                <w:bCs/>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F67AEA" w:rsidRDefault="003E2950" w:rsidP="00920295">
            <w:pPr>
              <w:jc w:val="center"/>
              <w:rPr>
                <w:bCs/>
                <w:sz w:val="18"/>
                <w:szCs w:val="18"/>
              </w:rPr>
            </w:pPr>
            <w:r w:rsidRPr="00F67AEA">
              <w:rPr>
                <w:bCs/>
                <w:sz w:val="18"/>
                <w:szCs w:val="18"/>
              </w:rPr>
              <w:t>276 584,94</w:t>
            </w:r>
          </w:p>
        </w:tc>
        <w:tc>
          <w:tcPr>
            <w:tcW w:w="1640" w:type="dxa"/>
            <w:shd w:val="clear" w:color="auto" w:fill="auto"/>
            <w:noWrap/>
            <w:hideMark/>
          </w:tcPr>
          <w:p w:rsidR="003E2950" w:rsidRPr="00F67AEA" w:rsidRDefault="003E2950" w:rsidP="00920295">
            <w:pPr>
              <w:jc w:val="center"/>
              <w:rPr>
                <w:bCs/>
                <w:sz w:val="18"/>
                <w:szCs w:val="18"/>
              </w:rPr>
            </w:pPr>
            <w:r w:rsidRPr="00F67AEA">
              <w:rPr>
                <w:bCs/>
                <w:sz w:val="18"/>
                <w:szCs w:val="18"/>
              </w:rPr>
              <w:t>117 785,47</w:t>
            </w:r>
          </w:p>
        </w:tc>
        <w:tc>
          <w:tcPr>
            <w:tcW w:w="1200" w:type="dxa"/>
            <w:shd w:val="clear" w:color="auto" w:fill="auto"/>
            <w:noWrap/>
            <w:hideMark/>
          </w:tcPr>
          <w:p w:rsidR="003E2950" w:rsidRPr="00F67AEA" w:rsidRDefault="003E2950" w:rsidP="00920295">
            <w:pPr>
              <w:jc w:val="center"/>
              <w:rPr>
                <w:bCs/>
                <w:sz w:val="18"/>
                <w:szCs w:val="18"/>
              </w:rPr>
            </w:pPr>
            <w:r w:rsidRPr="00F67AEA">
              <w:rPr>
                <w:bCs/>
                <w:sz w:val="18"/>
                <w:szCs w:val="18"/>
              </w:rPr>
              <w:t>66 099,78</w:t>
            </w:r>
          </w:p>
        </w:tc>
        <w:tc>
          <w:tcPr>
            <w:tcW w:w="1520" w:type="dxa"/>
            <w:shd w:val="clear" w:color="auto" w:fill="auto"/>
            <w:noWrap/>
            <w:hideMark/>
          </w:tcPr>
          <w:p w:rsidR="003E2950" w:rsidRPr="00F67AEA" w:rsidRDefault="003E2950" w:rsidP="00920295">
            <w:pPr>
              <w:jc w:val="center"/>
              <w:rPr>
                <w:bCs/>
                <w:sz w:val="18"/>
                <w:szCs w:val="18"/>
              </w:rPr>
            </w:pPr>
            <w:r w:rsidRPr="00F67AEA">
              <w:rPr>
                <w:bCs/>
                <w:sz w:val="18"/>
                <w:szCs w:val="18"/>
              </w:rPr>
              <w:t>92 699,69</w:t>
            </w:r>
          </w:p>
        </w:tc>
        <w:tc>
          <w:tcPr>
            <w:tcW w:w="116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4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4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4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r>
      <w:tr w:rsidR="003E2950" w:rsidRPr="003E2950" w:rsidTr="00920295">
        <w:trPr>
          <w:trHeight w:val="720"/>
        </w:trPr>
        <w:tc>
          <w:tcPr>
            <w:tcW w:w="3276" w:type="dxa"/>
            <w:gridSpan w:val="3"/>
            <w:vMerge/>
            <w:hideMark/>
          </w:tcPr>
          <w:p w:rsidR="003E2950" w:rsidRPr="003E2950" w:rsidRDefault="003E2950" w:rsidP="00920295">
            <w:pPr>
              <w:jc w:val="center"/>
              <w:rPr>
                <w:b/>
                <w:bCs/>
                <w:sz w:val="18"/>
                <w:szCs w:val="18"/>
              </w:rPr>
            </w:pPr>
          </w:p>
        </w:tc>
        <w:tc>
          <w:tcPr>
            <w:tcW w:w="940" w:type="dxa"/>
            <w:shd w:val="clear" w:color="auto" w:fill="auto"/>
            <w:hideMark/>
          </w:tcPr>
          <w:p w:rsidR="003E2950" w:rsidRPr="00F67AEA" w:rsidRDefault="003E2950" w:rsidP="00920295">
            <w:pPr>
              <w:jc w:val="center"/>
              <w:rPr>
                <w:bCs/>
                <w:sz w:val="18"/>
                <w:szCs w:val="18"/>
              </w:rPr>
            </w:pPr>
            <w:r w:rsidRPr="00F67AEA">
              <w:rPr>
                <w:bCs/>
                <w:sz w:val="18"/>
                <w:szCs w:val="18"/>
              </w:rPr>
              <w:t>бюджет авт</w:t>
            </w:r>
            <w:r w:rsidRPr="00F67AEA">
              <w:rPr>
                <w:bCs/>
                <w:sz w:val="18"/>
                <w:szCs w:val="18"/>
              </w:rPr>
              <w:t>о</w:t>
            </w:r>
            <w:r w:rsidRPr="00F67AEA">
              <w:rPr>
                <w:bCs/>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F67AEA" w:rsidRDefault="003E2950" w:rsidP="00920295">
            <w:pPr>
              <w:jc w:val="center"/>
              <w:rPr>
                <w:bCs/>
                <w:sz w:val="18"/>
                <w:szCs w:val="18"/>
              </w:rPr>
            </w:pPr>
            <w:r w:rsidRPr="00F67AEA">
              <w:rPr>
                <w:bCs/>
                <w:sz w:val="18"/>
                <w:szCs w:val="18"/>
              </w:rPr>
              <w:t>29 418,00</w:t>
            </w:r>
          </w:p>
        </w:tc>
        <w:tc>
          <w:tcPr>
            <w:tcW w:w="1640" w:type="dxa"/>
            <w:shd w:val="clear" w:color="auto" w:fill="auto"/>
            <w:noWrap/>
            <w:hideMark/>
          </w:tcPr>
          <w:p w:rsidR="003E2950" w:rsidRPr="00F67AEA" w:rsidRDefault="003E2950" w:rsidP="00920295">
            <w:pPr>
              <w:jc w:val="center"/>
              <w:rPr>
                <w:bCs/>
                <w:sz w:val="18"/>
                <w:szCs w:val="18"/>
              </w:rPr>
            </w:pPr>
            <w:r w:rsidRPr="00F67AEA">
              <w:rPr>
                <w:bCs/>
                <w:sz w:val="18"/>
                <w:szCs w:val="18"/>
              </w:rPr>
              <w:t>29 418,00</w:t>
            </w:r>
          </w:p>
        </w:tc>
        <w:tc>
          <w:tcPr>
            <w:tcW w:w="120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52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6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4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4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4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r>
      <w:tr w:rsidR="003E2950" w:rsidRPr="003E2950" w:rsidTr="00920295">
        <w:trPr>
          <w:trHeight w:val="480"/>
        </w:trPr>
        <w:tc>
          <w:tcPr>
            <w:tcW w:w="3276" w:type="dxa"/>
            <w:gridSpan w:val="3"/>
            <w:vMerge/>
            <w:hideMark/>
          </w:tcPr>
          <w:p w:rsidR="003E2950" w:rsidRPr="003E2950" w:rsidRDefault="003E2950" w:rsidP="00920295">
            <w:pPr>
              <w:jc w:val="center"/>
              <w:rPr>
                <w:b/>
                <w:bCs/>
                <w:sz w:val="18"/>
                <w:szCs w:val="18"/>
              </w:rPr>
            </w:pPr>
          </w:p>
        </w:tc>
        <w:tc>
          <w:tcPr>
            <w:tcW w:w="940" w:type="dxa"/>
            <w:shd w:val="clear" w:color="auto" w:fill="auto"/>
            <w:hideMark/>
          </w:tcPr>
          <w:p w:rsidR="003E2950" w:rsidRPr="00F67AEA" w:rsidRDefault="003E2950" w:rsidP="00920295">
            <w:pPr>
              <w:jc w:val="center"/>
              <w:rPr>
                <w:bCs/>
                <w:sz w:val="18"/>
                <w:szCs w:val="18"/>
              </w:rPr>
            </w:pPr>
            <w:r w:rsidRPr="00F67AEA">
              <w:rPr>
                <w:bCs/>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F67AEA" w:rsidRDefault="003E2950" w:rsidP="00920295">
            <w:pPr>
              <w:jc w:val="center"/>
              <w:rPr>
                <w:bCs/>
                <w:sz w:val="18"/>
                <w:szCs w:val="18"/>
              </w:rPr>
            </w:pPr>
            <w:r w:rsidRPr="00F67AEA">
              <w:rPr>
                <w:bCs/>
                <w:sz w:val="18"/>
                <w:szCs w:val="18"/>
              </w:rPr>
              <w:t>247 166,94</w:t>
            </w:r>
          </w:p>
        </w:tc>
        <w:tc>
          <w:tcPr>
            <w:tcW w:w="1640" w:type="dxa"/>
            <w:shd w:val="clear" w:color="auto" w:fill="auto"/>
            <w:noWrap/>
            <w:hideMark/>
          </w:tcPr>
          <w:p w:rsidR="003E2950" w:rsidRPr="00F67AEA" w:rsidRDefault="003E2950" w:rsidP="00920295">
            <w:pPr>
              <w:jc w:val="center"/>
              <w:rPr>
                <w:bCs/>
                <w:sz w:val="18"/>
                <w:szCs w:val="18"/>
              </w:rPr>
            </w:pPr>
            <w:r w:rsidRPr="00F67AEA">
              <w:rPr>
                <w:bCs/>
                <w:sz w:val="18"/>
                <w:szCs w:val="18"/>
              </w:rPr>
              <w:t>88 367,47</w:t>
            </w:r>
          </w:p>
        </w:tc>
        <w:tc>
          <w:tcPr>
            <w:tcW w:w="1200" w:type="dxa"/>
            <w:shd w:val="clear" w:color="auto" w:fill="auto"/>
            <w:noWrap/>
            <w:hideMark/>
          </w:tcPr>
          <w:p w:rsidR="003E2950" w:rsidRPr="00F67AEA" w:rsidRDefault="003E2950" w:rsidP="00920295">
            <w:pPr>
              <w:jc w:val="center"/>
              <w:rPr>
                <w:bCs/>
                <w:sz w:val="18"/>
                <w:szCs w:val="18"/>
              </w:rPr>
            </w:pPr>
            <w:r w:rsidRPr="00F67AEA">
              <w:rPr>
                <w:bCs/>
                <w:sz w:val="18"/>
                <w:szCs w:val="18"/>
              </w:rPr>
              <w:t>66 099,78</w:t>
            </w:r>
          </w:p>
        </w:tc>
        <w:tc>
          <w:tcPr>
            <w:tcW w:w="1520" w:type="dxa"/>
            <w:shd w:val="clear" w:color="auto" w:fill="auto"/>
            <w:noWrap/>
            <w:hideMark/>
          </w:tcPr>
          <w:p w:rsidR="003E2950" w:rsidRPr="00F67AEA" w:rsidRDefault="003E2950" w:rsidP="00920295">
            <w:pPr>
              <w:jc w:val="center"/>
              <w:rPr>
                <w:bCs/>
                <w:sz w:val="18"/>
                <w:szCs w:val="18"/>
              </w:rPr>
            </w:pPr>
            <w:r w:rsidRPr="00F67AEA">
              <w:rPr>
                <w:bCs/>
                <w:sz w:val="18"/>
                <w:szCs w:val="18"/>
              </w:rPr>
              <w:t>92 699,69</w:t>
            </w:r>
          </w:p>
        </w:tc>
        <w:tc>
          <w:tcPr>
            <w:tcW w:w="116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4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4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4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r>
      <w:tr w:rsidR="003E2950" w:rsidRPr="003E2950" w:rsidTr="00920295">
        <w:trPr>
          <w:trHeight w:val="1920"/>
        </w:trPr>
        <w:tc>
          <w:tcPr>
            <w:tcW w:w="3276" w:type="dxa"/>
            <w:gridSpan w:val="3"/>
            <w:vMerge/>
            <w:hideMark/>
          </w:tcPr>
          <w:p w:rsidR="003E2950" w:rsidRPr="003E2950" w:rsidRDefault="003E2950" w:rsidP="00920295">
            <w:pPr>
              <w:jc w:val="center"/>
              <w:rPr>
                <w:b/>
                <w:bCs/>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в т.ч.безвозмез</w:t>
            </w:r>
            <w:r w:rsidRPr="003E2950">
              <w:rPr>
                <w:sz w:val="18"/>
                <w:szCs w:val="18"/>
              </w:rPr>
              <w:t>д</w:t>
            </w:r>
            <w:r w:rsidRPr="003E2950">
              <w:rPr>
                <w:sz w:val="18"/>
                <w:szCs w:val="18"/>
              </w:rPr>
              <w:t>ные п</w:t>
            </w:r>
            <w:r w:rsidRPr="003E2950">
              <w:rPr>
                <w:sz w:val="18"/>
                <w:szCs w:val="18"/>
              </w:rPr>
              <w:t>о</w:t>
            </w:r>
            <w:r w:rsidRPr="003E2950">
              <w:rPr>
                <w:sz w:val="18"/>
                <w:szCs w:val="18"/>
              </w:rPr>
              <w:t>ступл</w:t>
            </w:r>
            <w:r w:rsidRPr="003E2950">
              <w:rPr>
                <w:sz w:val="18"/>
                <w:szCs w:val="18"/>
              </w:rPr>
              <w:t>е</w:t>
            </w:r>
            <w:r w:rsidRPr="003E2950">
              <w:rPr>
                <w:sz w:val="18"/>
                <w:szCs w:val="18"/>
              </w:rPr>
              <w:t>ния ф</w:t>
            </w:r>
            <w:r w:rsidRPr="003E2950">
              <w:rPr>
                <w:sz w:val="18"/>
                <w:szCs w:val="18"/>
              </w:rPr>
              <w:t>и</w:t>
            </w:r>
            <w:r w:rsidRPr="003E2950">
              <w:rPr>
                <w:sz w:val="18"/>
                <w:szCs w:val="18"/>
              </w:rPr>
              <w:t>зических и юр</w:t>
            </w:r>
            <w:r w:rsidRPr="003E2950">
              <w:rPr>
                <w:sz w:val="18"/>
                <w:szCs w:val="18"/>
              </w:rPr>
              <w:t>и</w:t>
            </w:r>
            <w:r w:rsidRPr="003E2950">
              <w:rPr>
                <w:sz w:val="18"/>
                <w:szCs w:val="18"/>
              </w:rPr>
              <w:t>дических лиц</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F67AEA" w:rsidRDefault="003E2950" w:rsidP="00920295">
            <w:pPr>
              <w:jc w:val="center"/>
              <w:rPr>
                <w:bCs/>
                <w:sz w:val="18"/>
                <w:szCs w:val="18"/>
              </w:rPr>
            </w:pPr>
            <w:r w:rsidRPr="00F67AEA">
              <w:rPr>
                <w:bCs/>
                <w:sz w:val="18"/>
                <w:szCs w:val="18"/>
              </w:rPr>
              <w:t>37 067,57</w:t>
            </w:r>
          </w:p>
        </w:tc>
        <w:tc>
          <w:tcPr>
            <w:tcW w:w="1640" w:type="dxa"/>
            <w:shd w:val="clear" w:color="auto" w:fill="auto"/>
            <w:noWrap/>
            <w:hideMark/>
          </w:tcPr>
          <w:p w:rsidR="003E2950" w:rsidRPr="00F67AEA" w:rsidRDefault="003E2950" w:rsidP="00920295">
            <w:pPr>
              <w:jc w:val="center"/>
              <w:rPr>
                <w:bCs/>
                <w:sz w:val="18"/>
                <w:szCs w:val="18"/>
              </w:rPr>
            </w:pPr>
            <w:r w:rsidRPr="00F67AEA">
              <w:rPr>
                <w:bCs/>
                <w:sz w:val="18"/>
                <w:szCs w:val="18"/>
              </w:rPr>
              <w:t>248,23</w:t>
            </w:r>
          </w:p>
        </w:tc>
        <w:tc>
          <w:tcPr>
            <w:tcW w:w="1200" w:type="dxa"/>
            <w:shd w:val="clear" w:color="auto" w:fill="auto"/>
            <w:noWrap/>
            <w:hideMark/>
          </w:tcPr>
          <w:p w:rsidR="003E2950" w:rsidRPr="00F67AEA" w:rsidRDefault="003E2950" w:rsidP="00920295">
            <w:pPr>
              <w:jc w:val="center"/>
              <w:rPr>
                <w:bCs/>
                <w:sz w:val="18"/>
                <w:szCs w:val="18"/>
              </w:rPr>
            </w:pPr>
            <w:r w:rsidRPr="00F67AEA">
              <w:rPr>
                <w:bCs/>
                <w:sz w:val="18"/>
                <w:szCs w:val="18"/>
              </w:rPr>
              <w:t>36 819,34</w:t>
            </w:r>
          </w:p>
        </w:tc>
        <w:tc>
          <w:tcPr>
            <w:tcW w:w="1520" w:type="dxa"/>
            <w:shd w:val="clear" w:color="auto" w:fill="auto"/>
            <w:noWrap/>
            <w:hideMark/>
          </w:tcPr>
          <w:p w:rsidR="003E2950" w:rsidRPr="00F67AEA" w:rsidRDefault="003E2950" w:rsidP="00920295">
            <w:pPr>
              <w:jc w:val="center"/>
              <w:rPr>
                <w:bCs/>
                <w:sz w:val="18"/>
                <w:szCs w:val="18"/>
              </w:rPr>
            </w:pPr>
            <w:r w:rsidRPr="00F67AEA">
              <w:rPr>
                <w:bCs/>
                <w:sz w:val="18"/>
                <w:szCs w:val="18"/>
              </w:rPr>
              <w:t>82 211,30</w:t>
            </w:r>
          </w:p>
        </w:tc>
        <w:tc>
          <w:tcPr>
            <w:tcW w:w="1160" w:type="dxa"/>
            <w:shd w:val="clear" w:color="auto" w:fill="auto"/>
            <w:noWrap/>
            <w:hideMark/>
          </w:tcPr>
          <w:p w:rsidR="003E2950" w:rsidRPr="00F67AEA" w:rsidRDefault="003E2950" w:rsidP="00920295">
            <w:pPr>
              <w:jc w:val="center"/>
              <w:rPr>
                <w:bCs/>
                <w:sz w:val="18"/>
                <w:szCs w:val="18"/>
              </w:rPr>
            </w:pPr>
            <w:r w:rsidRPr="00F67AEA">
              <w:rPr>
                <w:bCs/>
                <w:sz w:val="18"/>
                <w:szCs w:val="18"/>
              </w:rPr>
              <w:t>-</w:t>
            </w:r>
          </w:p>
        </w:tc>
        <w:tc>
          <w:tcPr>
            <w:tcW w:w="1140" w:type="dxa"/>
            <w:shd w:val="clear" w:color="auto" w:fill="auto"/>
            <w:noWrap/>
            <w:hideMark/>
          </w:tcPr>
          <w:p w:rsidR="003E2950" w:rsidRPr="00F67AEA" w:rsidRDefault="003E2950" w:rsidP="00920295">
            <w:pPr>
              <w:jc w:val="center"/>
              <w:rPr>
                <w:bCs/>
                <w:sz w:val="18"/>
                <w:szCs w:val="18"/>
              </w:rPr>
            </w:pPr>
          </w:p>
        </w:tc>
        <w:tc>
          <w:tcPr>
            <w:tcW w:w="1140" w:type="dxa"/>
            <w:shd w:val="clear" w:color="auto" w:fill="auto"/>
            <w:noWrap/>
            <w:hideMark/>
          </w:tcPr>
          <w:p w:rsidR="003E2950" w:rsidRPr="00F67AEA" w:rsidRDefault="003E2950" w:rsidP="00920295">
            <w:pPr>
              <w:jc w:val="center"/>
              <w:rPr>
                <w:bCs/>
                <w:sz w:val="18"/>
                <w:szCs w:val="18"/>
              </w:rPr>
            </w:pPr>
          </w:p>
        </w:tc>
        <w:tc>
          <w:tcPr>
            <w:tcW w:w="1140" w:type="dxa"/>
            <w:shd w:val="clear" w:color="auto" w:fill="auto"/>
            <w:noWrap/>
            <w:hideMark/>
          </w:tcPr>
          <w:p w:rsidR="003E2950" w:rsidRPr="00F67AEA" w:rsidRDefault="003E2950" w:rsidP="00920295">
            <w:pPr>
              <w:jc w:val="center"/>
              <w:rPr>
                <w:bCs/>
                <w:sz w:val="18"/>
                <w:szCs w:val="18"/>
              </w:rPr>
            </w:pP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r w:rsidRPr="003E2950">
              <w:rPr>
                <w:sz w:val="18"/>
                <w:szCs w:val="18"/>
              </w:rPr>
              <w:lastRenderedPageBreak/>
              <w:t>1.2.</w:t>
            </w:r>
          </w:p>
        </w:tc>
        <w:tc>
          <w:tcPr>
            <w:tcW w:w="1612" w:type="dxa"/>
            <w:vMerge w:val="restart"/>
            <w:shd w:val="clear" w:color="auto" w:fill="auto"/>
            <w:hideMark/>
          </w:tcPr>
          <w:p w:rsidR="003E2950" w:rsidRPr="003E2950" w:rsidRDefault="003E2950" w:rsidP="00920295">
            <w:pPr>
              <w:jc w:val="both"/>
              <w:rPr>
                <w:sz w:val="18"/>
                <w:szCs w:val="18"/>
              </w:rPr>
            </w:pPr>
            <w:r w:rsidRPr="003E2950">
              <w:rPr>
                <w:sz w:val="18"/>
                <w:szCs w:val="18"/>
              </w:rPr>
              <w:t>Мероприятие 1.2</w:t>
            </w:r>
            <w:r w:rsidR="00920295">
              <w:rPr>
                <w:sz w:val="18"/>
                <w:szCs w:val="18"/>
              </w:rPr>
              <w:t>.</w:t>
            </w:r>
            <w:r w:rsidRPr="003E2950">
              <w:rPr>
                <w:sz w:val="18"/>
                <w:szCs w:val="18"/>
              </w:rPr>
              <w:t>: Капитал</w:t>
            </w:r>
            <w:r w:rsidRPr="003E2950">
              <w:rPr>
                <w:sz w:val="18"/>
                <w:szCs w:val="18"/>
              </w:rPr>
              <w:t>ь</w:t>
            </w:r>
            <w:r w:rsidRPr="003E2950">
              <w:rPr>
                <w:sz w:val="18"/>
                <w:szCs w:val="18"/>
              </w:rPr>
              <w:t>ный ремонт (с заме</w:t>
            </w:r>
            <w:r w:rsidR="00920295">
              <w:rPr>
                <w:sz w:val="18"/>
                <w:szCs w:val="18"/>
              </w:rPr>
              <w:t xml:space="preserve">ной) </w:t>
            </w:r>
            <w:r w:rsidRPr="003E2950">
              <w:rPr>
                <w:sz w:val="18"/>
                <w:szCs w:val="18"/>
              </w:rPr>
              <w:t>систем теплоснабжения, водоснабжения и водоотведения для подготовки к осенне-зимнему периоду</w:t>
            </w:r>
          </w:p>
        </w:tc>
        <w:tc>
          <w:tcPr>
            <w:tcW w:w="940" w:type="dxa"/>
            <w:vMerge w:val="restart"/>
            <w:shd w:val="clear" w:color="auto" w:fill="auto"/>
            <w:hideMark/>
          </w:tcPr>
          <w:p w:rsidR="003E2950" w:rsidRPr="003E2950" w:rsidRDefault="00920295" w:rsidP="00920295">
            <w:pPr>
              <w:jc w:val="center"/>
              <w:rPr>
                <w:sz w:val="18"/>
                <w:szCs w:val="18"/>
              </w:rPr>
            </w:pPr>
            <w:r>
              <w:rPr>
                <w:sz w:val="18"/>
                <w:szCs w:val="18"/>
              </w:rPr>
              <w:t>м</w:t>
            </w:r>
            <w:r w:rsidR="003E2950" w:rsidRPr="003E2950">
              <w:rPr>
                <w:sz w:val="18"/>
                <w:szCs w:val="18"/>
              </w:rPr>
              <w:t>униц</w:t>
            </w:r>
            <w:r w:rsidR="003E2950" w:rsidRPr="003E2950">
              <w:rPr>
                <w:sz w:val="18"/>
                <w:szCs w:val="18"/>
              </w:rPr>
              <w:t>и</w:t>
            </w:r>
            <w:r w:rsidR="003E2950" w:rsidRPr="003E2950">
              <w:rPr>
                <w:sz w:val="18"/>
                <w:szCs w:val="18"/>
              </w:rPr>
              <w:t>пальное казенное учре</w:t>
            </w:r>
            <w:r>
              <w:rPr>
                <w:sz w:val="18"/>
                <w:szCs w:val="18"/>
              </w:rPr>
              <w:t>ж</w:t>
            </w:r>
            <w:r>
              <w:rPr>
                <w:sz w:val="18"/>
                <w:szCs w:val="18"/>
              </w:rPr>
              <w:t>дение «</w:t>
            </w:r>
            <w:r w:rsidR="003E2950" w:rsidRPr="003E2950">
              <w:rPr>
                <w:sz w:val="18"/>
                <w:szCs w:val="18"/>
              </w:rPr>
              <w:t>Упра</w:t>
            </w:r>
            <w:r w:rsidR="003E2950" w:rsidRPr="003E2950">
              <w:rPr>
                <w:sz w:val="18"/>
                <w:szCs w:val="18"/>
              </w:rPr>
              <w:t>в</w:t>
            </w:r>
            <w:r w:rsidR="003E2950" w:rsidRPr="003E2950">
              <w:rPr>
                <w:sz w:val="18"/>
                <w:szCs w:val="18"/>
              </w:rPr>
              <w:t>ление кап</w:t>
            </w:r>
            <w:r w:rsidR="003E2950" w:rsidRPr="003E2950">
              <w:rPr>
                <w:sz w:val="18"/>
                <w:szCs w:val="18"/>
              </w:rPr>
              <w:t>и</w:t>
            </w:r>
            <w:r w:rsidR="003E2950" w:rsidRPr="003E2950">
              <w:rPr>
                <w:sz w:val="18"/>
                <w:szCs w:val="18"/>
              </w:rPr>
              <w:t>тального стро</w:t>
            </w:r>
            <w:r w:rsidR="003E2950" w:rsidRPr="003E2950">
              <w:rPr>
                <w:sz w:val="18"/>
                <w:szCs w:val="18"/>
              </w:rPr>
              <w:t>и</w:t>
            </w:r>
            <w:r w:rsidR="003E2950" w:rsidRPr="003E2950">
              <w:rPr>
                <w:sz w:val="18"/>
                <w:szCs w:val="18"/>
              </w:rPr>
              <w:t>тельства по з</w:t>
            </w:r>
            <w:r w:rsidR="003E2950" w:rsidRPr="003E2950">
              <w:rPr>
                <w:sz w:val="18"/>
                <w:szCs w:val="18"/>
              </w:rPr>
              <w:t>а</w:t>
            </w:r>
            <w:r w:rsidR="003E2950" w:rsidRPr="003E2950">
              <w:rPr>
                <w:sz w:val="18"/>
                <w:szCs w:val="18"/>
              </w:rPr>
              <w:t>стройке Нижн</w:t>
            </w:r>
            <w:r w:rsidR="003E2950" w:rsidRPr="003E2950">
              <w:rPr>
                <w:sz w:val="18"/>
                <w:szCs w:val="18"/>
              </w:rPr>
              <w:t>е</w:t>
            </w:r>
            <w:r w:rsidR="003E2950" w:rsidRPr="003E2950">
              <w:rPr>
                <w:sz w:val="18"/>
                <w:szCs w:val="18"/>
              </w:rPr>
              <w:t>варто</w:t>
            </w:r>
            <w:r w:rsidR="003E2950" w:rsidRPr="003E2950">
              <w:rPr>
                <w:sz w:val="18"/>
                <w:szCs w:val="18"/>
              </w:rPr>
              <w:t>в</w:t>
            </w:r>
            <w:r>
              <w:rPr>
                <w:sz w:val="18"/>
                <w:szCs w:val="18"/>
              </w:rPr>
              <w:t>ского района»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vMerge w:val="restart"/>
            <w:shd w:val="clear" w:color="auto" w:fill="auto"/>
            <w:hideMark/>
          </w:tcPr>
          <w:p w:rsidR="003E2950" w:rsidRPr="003E2950" w:rsidRDefault="00920295" w:rsidP="00920295">
            <w:pPr>
              <w:jc w:val="center"/>
              <w:rPr>
                <w:sz w:val="18"/>
                <w:szCs w:val="18"/>
              </w:rPr>
            </w:pPr>
            <w:r>
              <w:rPr>
                <w:sz w:val="18"/>
                <w:szCs w:val="18"/>
              </w:rPr>
              <w:t>непо-сре</w:t>
            </w:r>
            <w:r>
              <w:rPr>
                <w:sz w:val="18"/>
                <w:szCs w:val="18"/>
              </w:rPr>
              <w:t>д</w:t>
            </w:r>
            <w:r>
              <w:rPr>
                <w:sz w:val="18"/>
                <w:szCs w:val="18"/>
              </w:rPr>
              <w:t>ст</w:t>
            </w:r>
            <w:r w:rsidR="003E2950" w:rsidRPr="003E2950">
              <w:rPr>
                <w:sz w:val="18"/>
                <w:szCs w:val="18"/>
              </w:rPr>
              <w:t>ве</w:t>
            </w:r>
            <w:r w:rsidR="003E2950" w:rsidRPr="003E2950">
              <w:rPr>
                <w:sz w:val="18"/>
                <w:szCs w:val="18"/>
              </w:rPr>
              <w:t>н</w:t>
            </w:r>
            <w:r w:rsidR="003E2950" w:rsidRPr="003E2950">
              <w:rPr>
                <w:sz w:val="18"/>
                <w:szCs w:val="18"/>
              </w:rPr>
              <w:t>ный 2.3.10; конеч-ный 2.3.14</w:t>
            </w:r>
          </w:p>
        </w:tc>
        <w:tc>
          <w:tcPr>
            <w:tcW w:w="1420" w:type="dxa"/>
            <w:shd w:val="clear" w:color="auto" w:fill="auto"/>
            <w:noWrap/>
            <w:hideMark/>
          </w:tcPr>
          <w:p w:rsidR="003E2950" w:rsidRPr="00920295" w:rsidRDefault="003E2950" w:rsidP="00920295">
            <w:pPr>
              <w:jc w:val="center"/>
              <w:rPr>
                <w:sz w:val="18"/>
                <w:szCs w:val="18"/>
              </w:rPr>
            </w:pPr>
            <w:r w:rsidRPr="00920295">
              <w:rPr>
                <w:sz w:val="18"/>
                <w:szCs w:val="18"/>
              </w:rPr>
              <w:t>355 470,73</w:t>
            </w:r>
          </w:p>
        </w:tc>
        <w:tc>
          <w:tcPr>
            <w:tcW w:w="1640" w:type="dxa"/>
            <w:shd w:val="clear" w:color="auto" w:fill="auto"/>
            <w:noWrap/>
            <w:hideMark/>
          </w:tcPr>
          <w:p w:rsidR="003E2950" w:rsidRPr="00920295" w:rsidRDefault="003E2950" w:rsidP="00920295">
            <w:pPr>
              <w:jc w:val="center"/>
              <w:rPr>
                <w:sz w:val="18"/>
                <w:szCs w:val="18"/>
              </w:rPr>
            </w:pPr>
            <w:r w:rsidRPr="00920295">
              <w:rPr>
                <w:sz w:val="18"/>
                <w:szCs w:val="18"/>
              </w:rPr>
              <w:t>84 432,50</w:t>
            </w:r>
          </w:p>
        </w:tc>
        <w:tc>
          <w:tcPr>
            <w:tcW w:w="1200" w:type="dxa"/>
            <w:shd w:val="clear" w:color="auto" w:fill="auto"/>
            <w:noWrap/>
            <w:hideMark/>
          </w:tcPr>
          <w:p w:rsidR="003E2950" w:rsidRPr="00920295" w:rsidRDefault="003E2950" w:rsidP="00920295">
            <w:pPr>
              <w:jc w:val="center"/>
              <w:rPr>
                <w:sz w:val="18"/>
                <w:szCs w:val="18"/>
              </w:rPr>
            </w:pPr>
            <w:r w:rsidRPr="00920295">
              <w:rPr>
                <w:sz w:val="18"/>
                <w:szCs w:val="18"/>
              </w:rPr>
              <w:t>61 624,78</w:t>
            </w:r>
          </w:p>
        </w:tc>
        <w:tc>
          <w:tcPr>
            <w:tcW w:w="1520" w:type="dxa"/>
            <w:shd w:val="clear" w:color="auto" w:fill="auto"/>
            <w:noWrap/>
            <w:hideMark/>
          </w:tcPr>
          <w:p w:rsidR="003E2950" w:rsidRPr="00920295" w:rsidRDefault="003E2950" w:rsidP="00920295">
            <w:pPr>
              <w:jc w:val="center"/>
              <w:rPr>
                <w:sz w:val="18"/>
                <w:szCs w:val="18"/>
              </w:rPr>
            </w:pPr>
            <w:r w:rsidRPr="00920295">
              <w:rPr>
                <w:sz w:val="18"/>
                <w:szCs w:val="18"/>
              </w:rPr>
              <w:t>64 900,30</w:t>
            </w:r>
          </w:p>
        </w:tc>
        <w:tc>
          <w:tcPr>
            <w:tcW w:w="1160" w:type="dxa"/>
            <w:shd w:val="clear" w:color="auto" w:fill="auto"/>
            <w:noWrap/>
            <w:hideMark/>
          </w:tcPr>
          <w:p w:rsidR="003E2950" w:rsidRPr="00920295" w:rsidRDefault="003E2950" w:rsidP="00920295">
            <w:pPr>
              <w:jc w:val="center"/>
              <w:rPr>
                <w:sz w:val="18"/>
                <w:szCs w:val="18"/>
              </w:rPr>
            </w:pPr>
            <w:r w:rsidRPr="00920295">
              <w:rPr>
                <w:sz w:val="18"/>
                <w:szCs w:val="18"/>
              </w:rPr>
              <w:t>67 025,18</w:t>
            </w:r>
          </w:p>
        </w:tc>
        <w:tc>
          <w:tcPr>
            <w:tcW w:w="1140" w:type="dxa"/>
            <w:shd w:val="clear" w:color="auto" w:fill="auto"/>
            <w:noWrap/>
            <w:hideMark/>
          </w:tcPr>
          <w:p w:rsidR="003E2950" w:rsidRPr="00920295" w:rsidRDefault="003E2950" w:rsidP="00920295">
            <w:pPr>
              <w:jc w:val="center"/>
              <w:rPr>
                <w:sz w:val="18"/>
                <w:szCs w:val="18"/>
              </w:rPr>
            </w:pPr>
            <w:r w:rsidRPr="00920295">
              <w:rPr>
                <w:sz w:val="18"/>
                <w:szCs w:val="18"/>
              </w:rPr>
              <w:t>37 487,98</w:t>
            </w:r>
          </w:p>
        </w:tc>
        <w:tc>
          <w:tcPr>
            <w:tcW w:w="1140" w:type="dxa"/>
            <w:shd w:val="clear" w:color="auto" w:fill="auto"/>
            <w:noWrap/>
            <w:hideMark/>
          </w:tcPr>
          <w:p w:rsidR="003E2950" w:rsidRPr="00920295" w:rsidRDefault="003E2950" w:rsidP="00920295">
            <w:pPr>
              <w:jc w:val="center"/>
              <w:rPr>
                <w:sz w:val="18"/>
                <w:szCs w:val="18"/>
              </w:rPr>
            </w:pPr>
            <w:r w:rsidRPr="00920295">
              <w:rPr>
                <w:sz w:val="18"/>
                <w:szCs w:val="18"/>
              </w:rPr>
              <w:t>20 000,00</w:t>
            </w:r>
          </w:p>
        </w:tc>
        <w:tc>
          <w:tcPr>
            <w:tcW w:w="1140" w:type="dxa"/>
            <w:shd w:val="clear" w:color="auto" w:fill="auto"/>
            <w:noWrap/>
            <w:hideMark/>
          </w:tcPr>
          <w:p w:rsidR="003E2950" w:rsidRPr="00920295" w:rsidRDefault="003E2950" w:rsidP="00920295">
            <w:pPr>
              <w:jc w:val="center"/>
              <w:rPr>
                <w:sz w:val="18"/>
                <w:szCs w:val="18"/>
              </w:rPr>
            </w:pPr>
            <w:r w:rsidRPr="00920295">
              <w:rPr>
                <w:sz w:val="18"/>
                <w:szCs w:val="18"/>
              </w:rPr>
              <w:t>20 000,00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vMerge/>
            <w:hideMark/>
          </w:tcPr>
          <w:p w:rsidR="003E2950" w:rsidRPr="003E2950" w:rsidRDefault="003E2950" w:rsidP="00920295">
            <w:pPr>
              <w:jc w:val="center"/>
              <w:rPr>
                <w:sz w:val="18"/>
                <w:szCs w:val="18"/>
              </w:rPr>
            </w:pPr>
          </w:p>
        </w:tc>
        <w:tc>
          <w:tcPr>
            <w:tcW w:w="1420" w:type="dxa"/>
            <w:shd w:val="clear" w:color="auto" w:fill="auto"/>
            <w:noWrap/>
            <w:hideMark/>
          </w:tcPr>
          <w:p w:rsidR="003E2950" w:rsidRPr="00920295" w:rsidRDefault="003E2950" w:rsidP="00920295">
            <w:pPr>
              <w:jc w:val="center"/>
              <w:rPr>
                <w:sz w:val="18"/>
                <w:szCs w:val="18"/>
              </w:rPr>
            </w:pPr>
            <w:r w:rsidRPr="00920295">
              <w:rPr>
                <w:sz w:val="18"/>
                <w:szCs w:val="18"/>
              </w:rPr>
              <w:t>142 521,70</w:t>
            </w:r>
          </w:p>
        </w:tc>
        <w:tc>
          <w:tcPr>
            <w:tcW w:w="1640" w:type="dxa"/>
            <w:shd w:val="clear" w:color="auto" w:fill="auto"/>
            <w:noWrap/>
            <w:hideMark/>
          </w:tcPr>
          <w:p w:rsidR="003E2950" w:rsidRPr="00920295" w:rsidRDefault="003E2950" w:rsidP="00920295">
            <w:pPr>
              <w:jc w:val="center"/>
              <w:rPr>
                <w:sz w:val="18"/>
                <w:szCs w:val="18"/>
              </w:rPr>
            </w:pPr>
            <w:r w:rsidRPr="00920295">
              <w:rPr>
                <w:sz w:val="18"/>
                <w:szCs w:val="18"/>
              </w:rPr>
              <w:t>3 925,51</w:t>
            </w:r>
          </w:p>
        </w:tc>
        <w:tc>
          <w:tcPr>
            <w:tcW w:w="1200" w:type="dxa"/>
            <w:shd w:val="clear" w:color="auto" w:fill="auto"/>
            <w:noWrap/>
            <w:hideMark/>
          </w:tcPr>
          <w:p w:rsidR="003E2950" w:rsidRPr="00920295" w:rsidRDefault="003E2950" w:rsidP="00920295">
            <w:pPr>
              <w:jc w:val="center"/>
              <w:rPr>
                <w:sz w:val="18"/>
                <w:szCs w:val="18"/>
              </w:rPr>
            </w:pPr>
            <w:r w:rsidRPr="00920295">
              <w:rPr>
                <w:sz w:val="18"/>
                <w:szCs w:val="18"/>
              </w:rPr>
              <w:t>43 957,10</w:t>
            </w:r>
          </w:p>
        </w:tc>
        <w:tc>
          <w:tcPr>
            <w:tcW w:w="1520" w:type="dxa"/>
            <w:shd w:val="clear" w:color="auto" w:fill="auto"/>
            <w:noWrap/>
            <w:hideMark/>
          </w:tcPr>
          <w:p w:rsidR="003E2950" w:rsidRPr="00920295" w:rsidRDefault="003E2950" w:rsidP="00920295">
            <w:pPr>
              <w:jc w:val="center"/>
              <w:rPr>
                <w:sz w:val="18"/>
                <w:szCs w:val="18"/>
              </w:rPr>
            </w:pPr>
            <w:r w:rsidRPr="00920295">
              <w:rPr>
                <w:sz w:val="18"/>
                <w:szCs w:val="18"/>
              </w:rPr>
              <w:t>52 628,10</w:t>
            </w:r>
          </w:p>
        </w:tc>
        <w:tc>
          <w:tcPr>
            <w:tcW w:w="1160" w:type="dxa"/>
            <w:shd w:val="clear" w:color="auto" w:fill="auto"/>
            <w:noWrap/>
            <w:hideMark/>
          </w:tcPr>
          <w:p w:rsidR="003E2950" w:rsidRPr="00920295" w:rsidRDefault="003E2950" w:rsidP="00920295">
            <w:pPr>
              <w:jc w:val="center"/>
              <w:rPr>
                <w:sz w:val="18"/>
                <w:szCs w:val="18"/>
              </w:rPr>
            </w:pPr>
            <w:r w:rsidRPr="00920295">
              <w:rPr>
                <w:sz w:val="18"/>
                <w:szCs w:val="18"/>
              </w:rPr>
              <w:t>36 790,00</w:t>
            </w:r>
          </w:p>
        </w:tc>
        <w:tc>
          <w:tcPr>
            <w:tcW w:w="1140" w:type="dxa"/>
            <w:shd w:val="clear" w:color="auto" w:fill="auto"/>
            <w:noWrap/>
            <w:hideMark/>
          </w:tcPr>
          <w:p w:rsidR="003E2950" w:rsidRPr="00920295" w:rsidRDefault="003E2950" w:rsidP="00920295">
            <w:pPr>
              <w:jc w:val="center"/>
              <w:rPr>
                <w:sz w:val="18"/>
                <w:szCs w:val="18"/>
              </w:rPr>
            </w:pPr>
            <w:r w:rsidRPr="00920295">
              <w:rPr>
                <w:sz w:val="18"/>
                <w:szCs w:val="18"/>
              </w:rPr>
              <w:t>5 221,00</w:t>
            </w:r>
          </w:p>
        </w:tc>
        <w:tc>
          <w:tcPr>
            <w:tcW w:w="1140" w:type="dxa"/>
            <w:shd w:val="clear" w:color="auto" w:fill="auto"/>
            <w:noWrap/>
            <w:hideMark/>
          </w:tcPr>
          <w:p w:rsidR="003E2950" w:rsidRPr="00920295" w:rsidRDefault="003E2950" w:rsidP="00920295">
            <w:pPr>
              <w:jc w:val="center"/>
              <w:rPr>
                <w:sz w:val="18"/>
                <w:szCs w:val="18"/>
              </w:rPr>
            </w:pPr>
            <w:r w:rsidRPr="00920295">
              <w:rPr>
                <w:sz w:val="18"/>
                <w:szCs w:val="18"/>
              </w:rPr>
              <w:t>-</w:t>
            </w:r>
          </w:p>
        </w:tc>
        <w:tc>
          <w:tcPr>
            <w:tcW w:w="1140" w:type="dxa"/>
            <w:shd w:val="clear" w:color="auto" w:fill="auto"/>
            <w:noWrap/>
            <w:hideMark/>
          </w:tcPr>
          <w:p w:rsidR="003E2950" w:rsidRPr="00920295" w:rsidRDefault="003E2950" w:rsidP="00920295">
            <w:pPr>
              <w:jc w:val="center"/>
              <w:rPr>
                <w:sz w:val="18"/>
                <w:szCs w:val="18"/>
              </w:rPr>
            </w:pPr>
            <w:r w:rsidRPr="00920295">
              <w:rPr>
                <w:sz w:val="18"/>
                <w:szCs w:val="18"/>
              </w:rPr>
              <w:t>-</w:t>
            </w: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vMerge/>
            <w:hideMark/>
          </w:tcPr>
          <w:p w:rsidR="003E2950" w:rsidRPr="003E2950" w:rsidRDefault="003E2950" w:rsidP="00920295">
            <w:pPr>
              <w:jc w:val="center"/>
              <w:rPr>
                <w:sz w:val="18"/>
                <w:szCs w:val="18"/>
              </w:rPr>
            </w:pPr>
          </w:p>
        </w:tc>
        <w:tc>
          <w:tcPr>
            <w:tcW w:w="1420" w:type="dxa"/>
            <w:shd w:val="clear" w:color="auto" w:fill="auto"/>
            <w:noWrap/>
            <w:hideMark/>
          </w:tcPr>
          <w:p w:rsidR="003E2950" w:rsidRPr="00920295" w:rsidRDefault="003E2950" w:rsidP="00920295">
            <w:pPr>
              <w:jc w:val="center"/>
              <w:rPr>
                <w:sz w:val="18"/>
                <w:szCs w:val="18"/>
              </w:rPr>
            </w:pPr>
            <w:r w:rsidRPr="00920295">
              <w:rPr>
                <w:sz w:val="18"/>
                <w:szCs w:val="18"/>
              </w:rPr>
              <w:t>212 949,03</w:t>
            </w:r>
          </w:p>
        </w:tc>
        <w:tc>
          <w:tcPr>
            <w:tcW w:w="1640" w:type="dxa"/>
            <w:shd w:val="clear" w:color="auto" w:fill="auto"/>
            <w:noWrap/>
            <w:hideMark/>
          </w:tcPr>
          <w:p w:rsidR="003E2950" w:rsidRPr="00920295" w:rsidRDefault="003E2950" w:rsidP="00920295">
            <w:pPr>
              <w:jc w:val="center"/>
              <w:rPr>
                <w:sz w:val="18"/>
                <w:szCs w:val="18"/>
              </w:rPr>
            </w:pPr>
            <w:r w:rsidRPr="00920295">
              <w:rPr>
                <w:sz w:val="18"/>
                <w:szCs w:val="18"/>
              </w:rPr>
              <w:t>80 506,99</w:t>
            </w:r>
          </w:p>
        </w:tc>
        <w:tc>
          <w:tcPr>
            <w:tcW w:w="1200" w:type="dxa"/>
            <w:shd w:val="clear" w:color="auto" w:fill="auto"/>
            <w:noWrap/>
            <w:hideMark/>
          </w:tcPr>
          <w:p w:rsidR="003E2950" w:rsidRPr="00920295" w:rsidRDefault="003E2950" w:rsidP="00920295">
            <w:pPr>
              <w:jc w:val="center"/>
              <w:rPr>
                <w:sz w:val="18"/>
                <w:szCs w:val="18"/>
              </w:rPr>
            </w:pPr>
            <w:r w:rsidRPr="00920295">
              <w:rPr>
                <w:sz w:val="18"/>
                <w:szCs w:val="18"/>
              </w:rPr>
              <w:t>17 667,68</w:t>
            </w:r>
          </w:p>
        </w:tc>
        <w:tc>
          <w:tcPr>
            <w:tcW w:w="1520" w:type="dxa"/>
            <w:shd w:val="clear" w:color="auto" w:fill="auto"/>
            <w:noWrap/>
            <w:hideMark/>
          </w:tcPr>
          <w:p w:rsidR="003E2950" w:rsidRPr="00920295" w:rsidRDefault="003E2950" w:rsidP="00920295">
            <w:pPr>
              <w:jc w:val="center"/>
              <w:rPr>
                <w:sz w:val="18"/>
                <w:szCs w:val="18"/>
              </w:rPr>
            </w:pPr>
            <w:r w:rsidRPr="00920295">
              <w:rPr>
                <w:sz w:val="18"/>
                <w:szCs w:val="18"/>
              </w:rPr>
              <w:t>12 272,20</w:t>
            </w:r>
          </w:p>
        </w:tc>
        <w:tc>
          <w:tcPr>
            <w:tcW w:w="1160" w:type="dxa"/>
            <w:shd w:val="clear" w:color="auto" w:fill="auto"/>
            <w:noWrap/>
            <w:hideMark/>
          </w:tcPr>
          <w:p w:rsidR="003E2950" w:rsidRPr="00920295" w:rsidRDefault="003E2950" w:rsidP="00920295">
            <w:pPr>
              <w:jc w:val="center"/>
              <w:rPr>
                <w:sz w:val="18"/>
                <w:szCs w:val="18"/>
              </w:rPr>
            </w:pPr>
            <w:r w:rsidRPr="00920295">
              <w:rPr>
                <w:sz w:val="18"/>
                <w:szCs w:val="18"/>
              </w:rPr>
              <w:t>30 235,18</w:t>
            </w:r>
          </w:p>
        </w:tc>
        <w:tc>
          <w:tcPr>
            <w:tcW w:w="1140" w:type="dxa"/>
            <w:shd w:val="clear" w:color="auto" w:fill="auto"/>
            <w:noWrap/>
            <w:hideMark/>
          </w:tcPr>
          <w:p w:rsidR="003E2950" w:rsidRPr="00920295" w:rsidRDefault="003E2950" w:rsidP="00920295">
            <w:pPr>
              <w:jc w:val="center"/>
              <w:rPr>
                <w:sz w:val="18"/>
                <w:szCs w:val="18"/>
              </w:rPr>
            </w:pPr>
            <w:r w:rsidRPr="00920295">
              <w:rPr>
                <w:sz w:val="18"/>
                <w:szCs w:val="18"/>
              </w:rPr>
              <w:t>32 266,98</w:t>
            </w:r>
          </w:p>
        </w:tc>
        <w:tc>
          <w:tcPr>
            <w:tcW w:w="1140" w:type="dxa"/>
            <w:shd w:val="clear" w:color="auto" w:fill="auto"/>
            <w:noWrap/>
            <w:hideMark/>
          </w:tcPr>
          <w:p w:rsidR="003E2950" w:rsidRPr="00920295" w:rsidRDefault="003E2950" w:rsidP="00920295">
            <w:pPr>
              <w:jc w:val="center"/>
              <w:rPr>
                <w:sz w:val="18"/>
                <w:szCs w:val="18"/>
              </w:rPr>
            </w:pPr>
            <w:r w:rsidRPr="00920295">
              <w:rPr>
                <w:sz w:val="18"/>
                <w:szCs w:val="18"/>
              </w:rPr>
              <w:t>20 000,00</w:t>
            </w:r>
          </w:p>
        </w:tc>
        <w:tc>
          <w:tcPr>
            <w:tcW w:w="1140" w:type="dxa"/>
            <w:shd w:val="clear" w:color="auto" w:fill="auto"/>
            <w:noWrap/>
            <w:hideMark/>
          </w:tcPr>
          <w:p w:rsidR="003E2950" w:rsidRPr="00920295" w:rsidRDefault="003E2950" w:rsidP="00920295">
            <w:pPr>
              <w:jc w:val="center"/>
              <w:rPr>
                <w:sz w:val="18"/>
                <w:szCs w:val="18"/>
              </w:rPr>
            </w:pPr>
            <w:r w:rsidRPr="00920295">
              <w:rPr>
                <w:sz w:val="18"/>
                <w:szCs w:val="18"/>
              </w:rPr>
              <w:t>20 000,00</w:t>
            </w:r>
          </w:p>
        </w:tc>
      </w:tr>
      <w:tr w:rsidR="003E2950" w:rsidRPr="003E2950" w:rsidTr="00920295">
        <w:trPr>
          <w:trHeight w:val="525"/>
        </w:trPr>
        <w:tc>
          <w:tcPr>
            <w:tcW w:w="724" w:type="dxa"/>
            <w:vMerge w:val="restart"/>
            <w:shd w:val="clear" w:color="auto" w:fill="auto"/>
            <w:hideMark/>
          </w:tcPr>
          <w:p w:rsidR="003E2950" w:rsidRPr="003E2950" w:rsidRDefault="003E2950" w:rsidP="00920295">
            <w:pPr>
              <w:jc w:val="center"/>
              <w:rPr>
                <w:sz w:val="18"/>
                <w:szCs w:val="18"/>
              </w:rPr>
            </w:pPr>
            <w:r w:rsidRPr="003E2950">
              <w:rPr>
                <w:sz w:val="18"/>
                <w:szCs w:val="18"/>
              </w:rPr>
              <w:t>1.2.107</w:t>
            </w:r>
          </w:p>
        </w:tc>
        <w:tc>
          <w:tcPr>
            <w:tcW w:w="1612" w:type="dxa"/>
            <w:vMerge w:val="restart"/>
            <w:shd w:val="clear" w:color="auto" w:fill="auto"/>
            <w:hideMark/>
          </w:tcPr>
          <w:p w:rsidR="003E2950" w:rsidRPr="003E2950" w:rsidRDefault="003E2950" w:rsidP="00920295">
            <w:pPr>
              <w:jc w:val="both"/>
              <w:rPr>
                <w:sz w:val="18"/>
                <w:szCs w:val="18"/>
              </w:rPr>
            </w:pPr>
            <w:r w:rsidRPr="003E2950">
              <w:rPr>
                <w:sz w:val="18"/>
                <w:szCs w:val="18"/>
              </w:rPr>
              <w:t>Замена котлов в котельных сп. Аган и сп. Покур</w:t>
            </w:r>
          </w:p>
        </w:tc>
        <w:tc>
          <w:tcPr>
            <w:tcW w:w="940" w:type="dxa"/>
            <w:vMerge w:val="restart"/>
            <w:shd w:val="clear" w:color="auto" w:fill="auto"/>
            <w:hideMark/>
          </w:tcPr>
          <w:p w:rsidR="003E2950" w:rsidRPr="003E2950" w:rsidRDefault="00920295" w:rsidP="00920295">
            <w:pPr>
              <w:jc w:val="center"/>
              <w:rPr>
                <w:sz w:val="18"/>
                <w:szCs w:val="18"/>
              </w:rPr>
            </w:pPr>
            <w:r>
              <w:rPr>
                <w:sz w:val="18"/>
                <w:szCs w:val="18"/>
              </w:rPr>
              <w:t>м</w:t>
            </w:r>
            <w:r w:rsidR="003E2950" w:rsidRPr="003E2950">
              <w:rPr>
                <w:sz w:val="18"/>
                <w:szCs w:val="18"/>
              </w:rPr>
              <w:t>униц</w:t>
            </w:r>
            <w:r w:rsidR="003E2950" w:rsidRPr="003E2950">
              <w:rPr>
                <w:sz w:val="18"/>
                <w:szCs w:val="18"/>
              </w:rPr>
              <w:t>и</w:t>
            </w:r>
            <w:r w:rsidR="003E2950" w:rsidRPr="003E2950">
              <w:rPr>
                <w:sz w:val="18"/>
                <w:szCs w:val="18"/>
              </w:rPr>
              <w:t>пальное казенное учре</w:t>
            </w:r>
            <w:r>
              <w:rPr>
                <w:sz w:val="18"/>
                <w:szCs w:val="18"/>
              </w:rPr>
              <w:t>ж</w:t>
            </w:r>
            <w:r>
              <w:rPr>
                <w:sz w:val="18"/>
                <w:szCs w:val="18"/>
              </w:rPr>
              <w:t>дение «</w:t>
            </w:r>
            <w:r w:rsidR="003E2950" w:rsidRPr="003E2950">
              <w:rPr>
                <w:sz w:val="18"/>
                <w:szCs w:val="18"/>
              </w:rPr>
              <w:t>Упра</w:t>
            </w:r>
            <w:r w:rsidR="003E2950" w:rsidRPr="003E2950">
              <w:rPr>
                <w:sz w:val="18"/>
                <w:szCs w:val="18"/>
              </w:rPr>
              <w:t>в</w:t>
            </w:r>
            <w:r w:rsidR="003E2950" w:rsidRPr="003E2950">
              <w:rPr>
                <w:sz w:val="18"/>
                <w:szCs w:val="18"/>
              </w:rPr>
              <w:t>ление кап</w:t>
            </w:r>
            <w:r w:rsidR="003E2950" w:rsidRPr="003E2950">
              <w:rPr>
                <w:sz w:val="18"/>
                <w:szCs w:val="18"/>
              </w:rPr>
              <w:t>и</w:t>
            </w:r>
            <w:r w:rsidR="003E2950" w:rsidRPr="003E2950">
              <w:rPr>
                <w:sz w:val="18"/>
                <w:szCs w:val="18"/>
              </w:rPr>
              <w:t>тального стро</w:t>
            </w:r>
            <w:r w:rsidR="003E2950" w:rsidRPr="003E2950">
              <w:rPr>
                <w:sz w:val="18"/>
                <w:szCs w:val="18"/>
              </w:rPr>
              <w:t>и</w:t>
            </w:r>
            <w:r w:rsidR="003E2950" w:rsidRPr="003E2950">
              <w:rPr>
                <w:sz w:val="18"/>
                <w:szCs w:val="18"/>
              </w:rPr>
              <w:t>тельства по з</w:t>
            </w:r>
            <w:r w:rsidR="003E2950" w:rsidRPr="003E2950">
              <w:rPr>
                <w:sz w:val="18"/>
                <w:szCs w:val="18"/>
              </w:rPr>
              <w:t>а</w:t>
            </w:r>
            <w:r w:rsidR="003E2950" w:rsidRPr="003E2950">
              <w:rPr>
                <w:sz w:val="18"/>
                <w:szCs w:val="18"/>
              </w:rPr>
              <w:t>стройке Нижн</w:t>
            </w:r>
            <w:r w:rsidR="003E2950" w:rsidRPr="003E2950">
              <w:rPr>
                <w:sz w:val="18"/>
                <w:szCs w:val="18"/>
              </w:rPr>
              <w:t>е</w:t>
            </w:r>
            <w:r w:rsidR="003E2950" w:rsidRPr="003E2950">
              <w:rPr>
                <w:sz w:val="18"/>
                <w:szCs w:val="18"/>
              </w:rPr>
              <w:t>варто</w:t>
            </w:r>
            <w:r w:rsidR="003E2950" w:rsidRPr="003E2950">
              <w:rPr>
                <w:sz w:val="18"/>
                <w:szCs w:val="18"/>
              </w:rPr>
              <w:t>в</w:t>
            </w:r>
            <w:r>
              <w:rPr>
                <w:sz w:val="18"/>
                <w:szCs w:val="18"/>
              </w:rPr>
              <w:t>ского района»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920295" w:rsidRDefault="003E2950" w:rsidP="00920295">
            <w:pPr>
              <w:jc w:val="center"/>
              <w:rPr>
                <w:sz w:val="18"/>
                <w:szCs w:val="18"/>
              </w:rPr>
            </w:pPr>
            <w:r w:rsidRPr="00920295">
              <w:rPr>
                <w:sz w:val="18"/>
                <w:szCs w:val="18"/>
              </w:rPr>
              <w:t>7 355,30</w:t>
            </w:r>
          </w:p>
        </w:tc>
        <w:tc>
          <w:tcPr>
            <w:tcW w:w="1640" w:type="dxa"/>
            <w:shd w:val="clear" w:color="auto" w:fill="auto"/>
            <w:hideMark/>
          </w:tcPr>
          <w:p w:rsidR="003E2950" w:rsidRPr="00920295" w:rsidRDefault="003E2950" w:rsidP="00920295">
            <w:pPr>
              <w:jc w:val="center"/>
              <w:rPr>
                <w:sz w:val="18"/>
                <w:szCs w:val="18"/>
              </w:rPr>
            </w:pPr>
            <w:r w:rsidRPr="00920295">
              <w:rPr>
                <w:sz w:val="18"/>
                <w:szCs w:val="18"/>
              </w:rPr>
              <w:t>-</w:t>
            </w:r>
          </w:p>
        </w:tc>
        <w:tc>
          <w:tcPr>
            <w:tcW w:w="1200" w:type="dxa"/>
            <w:shd w:val="clear" w:color="auto" w:fill="auto"/>
            <w:hideMark/>
          </w:tcPr>
          <w:p w:rsidR="003E2950" w:rsidRPr="00920295" w:rsidRDefault="003E2950" w:rsidP="00920295">
            <w:pPr>
              <w:jc w:val="center"/>
              <w:rPr>
                <w:sz w:val="18"/>
                <w:szCs w:val="18"/>
              </w:rPr>
            </w:pPr>
            <w:r w:rsidRPr="00920295">
              <w:rPr>
                <w:sz w:val="18"/>
                <w:szCs w:val="18"/>
              </w:rPr>
              <w:t>-</w:t>
            </w:r>
          </w:p>
        </w:tc>
        <w:tc>
          <w:tcPr>
            <w:tcW w:w="1520" w:type="dxa"/>
            <w:shd w:val="clear" w:color="auto" w:fill="auto"/>
            <w:hideMark/>
          </w:tcPr>
          <w:p w:rsidR="003E2950" w:rsidRPr="00920295" w:rsidRDefault="003E2950" w:rsidP="00920295">
            <w:pPr>
              <w:jc w:val="center"/>
              <w:rPr>
                <w:sz w:val="18"/>
                <w:szCs w:val="18"/>
              </w:rPr>
            </w:pPr>
            <w:r w:rsidRPr="00920295">
              <w:rPr>
                <w:sz w:val="18"/>
                <w:szCs w:val="18"/>
              </w:rPr>
              <w:t>7 355,30</w:t>
            </w:r>
          </w:p>
        </w:tc>
        <w:tc>
          <w:tcPr>
            <w:tcW w:w="1160" w:type="dxa"/>
            <w:shd w:val="clear" w:color="auto" w:fill="auto"/>
            <w:hideMark/>
          </w:tcPr>
          <w:p w:rsidR="003E2950" w:rsidRPr="00920295" w:rsidRDefault="003E2950" w:rsidP="00920295">
            <w:pPr>
              <w:jc w:val="center"/>
              <w:rPr>
                <w:sz w:val="18"/>
                <w:szCs w:val="18"/>
              </w:rPr>
            </w:pPr>
            <w:r w:rsidRPr="00920295">
              <w:rPr>
                <w:sz w:val="18"/>
                <w:szCs w:val="18"/>
              </w:rPr>
              <w:t>-</w:t>
            </w:r>
          </w:p>
        </w:tc>
        <w:tc>
          <w:tcPr>
            <w:tcW w:w="1140" w:type="dxa"/>
            <w:shd w:val="clear" w:color="auto" w:fill="auto"/>
            <w:hideMark/>
          </w:tcPr>
          <w:p w:rsidR="003E2950" w:rsidRPr="00920295" w:rsidRDefault="003E2950" w:rsidP="00920295">
            <w:pPr>
              <w:jc w:val="center"/>
              <w:rPr>
                <w:sz w:val="18"/>
                <w:szCs w:val="18"/>
              </w:rPr>
            </w:pPr>
            <w:r w:rsidRPr="00920295">
              <w:rPr>
                <w:sz w:val="18"/>
                <w:szCs w:val="18"/>
              </w:rPr>
              <w:t>-</w:t>
            </w:r>
          </w:p>
        </w:tc>
        <w:tc>
          <w:tcPr>
            <w:tcW w:w="1140" w:type="dxa"/>
            <w:shd w:val="clear" w:color="auto" w:fill="auto"/>
            <w:hideMark/>
          </w:tcPr>
          <w:p w:rsidR="003E2950" w:rsidRPr="00920295" w:rsidRDefault="003E2950" w:rsidP="00920295">
            <w:pPr>
              <w:jc w:val="center"/>
              <w:rPr>
                <w:sz w:val="18"/>
                <w:szCs w:val="18"/>
              </w:rPr>
            </w:pPr>
            <w:r w:rsidRPr="00920295">
              <w:rPr>
                <w:sz w:val="18"/>
                <w:szCs w:val="18"/>
              </w:rPr>
              <w:t>-</w:t>
            </w:r>
          </w:p>
        </w:tc>
        <w:tc>
          <w:tcPr>
            <w:tcW w:w="1140" w:type="dxa"/>
            <w:shd w:val="clear" w:color="auto" w:fill="auto"/>
            <w:hideMark/>
          </w:tcPr>
          <w:p w:rsidR="003E2950" w:rsidRPr="00920295" w:rsidRDefault="003E2950" w:rsidP="00920295">
            <w:pPr>
              <w:jc w:val="center"/>
              <w:rPr>
                <w:sz w:val="18"/>
                <w:szCs w:val="18"/>
              </w:rPr>
            </w:pPr>
            <w:r w:rsidRPr="00920295">
              <w:rPr>
                <w:sz w:val="18"/>
                <w:szCs w:val="18"/>
              </w:rPr>
              <w:t>-</w:t>
            </w:r>
          </w:p>
        </w:tc>
      </w:tr>
      <w:tr w:rsidR="003E2950" w:rsidRPr="003E2950" w:rsidTr="00920295">
        <w:trPr>
          <w:trHeight w:val="525"/>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920295" w:rsidRDefault="003E2950" w:rsidP="00920295">
            <w:pPr>
              <w:jc w:val="center"/>
              <w:rPr>
                <w:sz w:val="18"/>
                <w:szCs w:val="18"/>
              </w:rPr>
            </w:pPr>
            <w:r w:rsidRPr="00920295">
              <w:rPr>
                <w:sz w:val="18"/>
                <w:szCs w:val="18"/>
              </w:rPr>
              <w:t>-</w:t>
            </w:r>
          </w:p>
        </w:tc>
        <w:tc>
          <w:tcPr>
            <w:tcW w:w="1640" w:type="dxa"/>
            <w:shd w:val="clear" w:color="auto" w:fill="auto"/>
            <w:hideMark/>
          </w:tcPr>
          <w:p w:rsidR="003E2950" w:rsidRPr="00920295" w:rsidRDefault="003E2950" w:rsidP="00920295">
            <w:pPr>
              <w:jc w:val="center"/>
              <w:rPr>
                <w:sz w:val="18"/>
                <w:szCs w:val="18"/>
              </w:rPr>
            </w:pPr>
          </w:p>
        </w:tc>
        <w:tc>
          <w:tcPr>
            <w:tcW w:w="1200" w:type="dxa"/>
            <w:shd w:val="clear" w:color="auto" w:fill="auto"/>
            <w:noWrap/>
            <w:hideMark/>
          </w:tcPr>
          <w:p w:rsidR="003E2950" w:rsidRPr="00920295" w:rsidRDefault="003E2950" w:rsidP="00920295">
            <w:pPr>
              <w:jc w:val="center"/>
              <w:rPr>
                <w:sz w:val="18"/>
                <w:szCs w:val="18"/>
              </w:rPr>
            </w:pPr>
          </w:p>
        </w:tc>
        <w:tc>
          <w:tcPr>
            <w:tcW w:w="1520" w:type="dxa"/>
            <w:shd w:val="clear" w:color="auto" w:fill="auto"/>
            <w:noWrap/>
            <w:hideMark/>
          </w:tcPr>
          <w:p w:rsidR="003E2950" w:rsidRPr="00920295" w:rsidRDefault="003E2950" w:rsidP="00920295">
            <w:pPr>
              <w:jc w:val="center"/>
              <w:rPr>
                <w:sz w:val="18"/>
                <w:szCs w:val="18"/>
              </w:rPr>
            </w:pPr>
          </w:p>
        </w:tc>
        <w:tc>
          <w:tcPr>
            <w:tcW w:w="1160" w:type="dxa"/>
            <w:shd w:val="clear" w:color="auto" w:fill="auto"/>
            <w:noWrap/>
            <w:hideMark/>
          </w:tcPr>
          <w:p w:rsidR="003E2950" w:rsidRPr="00920295" w:rsidRDefault="003E2950" w:rsidP="00920295">
            <w:pPr>
              <w:jc w:val="center"/>
              <w:rPr>
                <w:sz w:val="18"/>
                <w:szCs w:val="18"/>
              </w:rPr>
            </w:pPr>
          </w:p>
        </w:tc>
        <w:tc>
          <w:tcPr>
            <w:tcW w:w="1140" w:type="dxa"/>
            <w:shd w:val="clear" w:color="auto" w:fill="auto"/>
            <w:noWrap/>
            <w:hideMark/>
          </w:tcPr>
          <w:p w:rsidR="003E2950" w:rsidRPr="00920295" w:rsidRDefault="003E2950" w:rsidP="00920295">
            <w:pPr>
              <w:jc w:val="center"/>
              <w:rPr>
                <w:sz w:val="18"/>
                <w:szCs w:val="18"/>
              </w:rPr>
            </w:pPr>
          </w:p>
        </w:tc>
        <w:tc>
          <w:tcPr>
            <w:tcW w:w="1140" w:type="dxa"/>
            <w:shd w:val="clear" w:color="auto" w:fill="auto"/>
            <w:noWrap/>
            <w:hideMark/>
          </w:tcPr>
          <w:p w:rsidR="003E2950" w:rsidRPr="00920295" w:rsidRDefault="003E2950" w:rsidP="00920295">
            <w:pPr>
              <w:jc w:val="center"/>
              <w:rPr>
                <w:sz w:val="18"/>
                <w:szCs w:val="18"/>
              </w:rPr>
            </w:pPr>
          </w:p>
        </w:tc>
        <w:tc>
          <w:tcPr>
            <w:tcW w:w="1140" w:type="dxa"/>
            <w:shd w:val="clear" w:color="auto" w:fill="auto"/>
            <w:noWrap/>
            <w:hideMark/>
          </w:tcPr>
          <w:p w:rsidR="003E2950" w:rsidRPr="00920295" w:rsidRDefault="003E2950" w:rsidP="00920295">
            <w:pPr>
              <w:jc w:val="center"/>
              <w:rPr>
                <w:sz w:val="18"/>
                <w:szCs w:val="18"/>
              </w:rPr>
            </w:pPr>
          </w:p>
        </w:tc>
      </w:tr>
      <w:tr w:rsidR="003E2950" w:rsidRPr="003E2950" w:rsidTr="00920295">
        <w:trPr>
          <w:trHeight w:val="525"/>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920295" w:rsidRDefault="003E2950" w:rsidP="00920295">
            <w:pPr>
              <w:jc w:val="center"/>
              <w:rPr>
                <w:sz w:val="18"/>
                <w:szCs w:val="18"/>
              </w:rPr>
            </w:pPr>
            <w:r w:rsidRPr="00920295">
              <w:rPr>
                <w:sz w:val="18"/>
                <w:szCs w:val="18"/>
              </w:rPr>
              <w:t>7 355,30</w:t>
            </w:r>
          </w:p>
        </w:tc>
        <w:tc>
          <w:tcPr>
            <w:tcW w:w="1640" w:type="dxa"/>
            <w:shd w:val="clear" w:color="auto" w:fill="auto"/>
            <w:hideMark/>
          </w:tcPr>
          <w:p w:rsidR="003E2950" w:rsidRPr="00920295" w:rsidRDefault="003E2950" w:rsidP="00920295">
            <w:pPr>
              <w:jc w:val="center"/>
              <w:rPr>
                <w:sz w:val="18"/>
                <w:szCs w:val="18"/>
              </w:rPr>
            </w:pPr>
          </w:p>
        </w:tc>
        <w:tc>
          <w:tcPr>
            <w:tcW w:w="1200" w:type="dxa"/>
            <w:shd w:val="clear" w:color="auto" w:fill="auto"/>
            <w:noWrap/>
            <w:hideMark/>
          </w:tcPr>
          <w:p w:rsidR="003E2950" w:rsidRPr="00920295" w:rsidRDefault="003E2950" w:rsidP="00920295">
            <w:pPr>
              <w:jc w:val="center"/>
              <w:rPr>
                <w:sz w:val="18"/>
                <w:szCs w:val="18"/>
              </w:rPr>
            </w:pPr>
          </w:p>
        </w:tc>
        <w:tc>
          <w:tcPr>
            <w:tcW w:w="1520" w:type="dxa"/>
            <w:shd w:val="clear" w:color="auto" w:fill="auto"/>
            <w:noWrap/>
            <w:hideMark/>
          </w:tcPr>
          <w:p w:rsidR="003E2950" w:rsidRPr="00920295" w:rsidRDefault="003E2950" w:rsidP="00920295">
            <w:pPr>
              <w:jc w:val="center"/>
              <w:rPr>
                <w:sz w:val="18"/>
                <w:szCs w:val="18"/>
              </w:rPr>
            </w:pPr>
            <w:r w:rsidRPr="00920295">
              <w:rPr>
                <w:sz w:val="18"/>
                <w:szCs w:val="18"/>
              </w:rPr>
              <w:t>7 355,30</w:t>
            </w:r>
          </w:p>
        </w:tc>
        <w:tc>
          <w:tcPr>
            <w:tcW w:w="1160" w:type="dxa"/>
            <w:shd w:val="clear" w:color="auto" w:fill="auto"/>
            <w:noWrap/>
            <w:hideMark/>
          </w:tcPr>
          <w:p w:rsidR="003E2950" w:rsidRPr="00920295" w:rsidRDefault="003E2950" w:rsidP="00920295">
            <w:pPr>
              <w:jc w:val="center"/>
              <w:rPr>
                <w:sz w:val="18"/>
                <w:szCs w:val="18"/>
              </w:rPr>
            </w:pPr>
          </w:p>
        </w:tc>
        <w:tc>
          <w:tcPr>
            <w:tcW w:w="1140" w:type="dxa"/>
            <w:shd w:val="clear" w:color="auto" w:fill="auto"/>
            <w:noWrap/>
            <w:hideMark/>
          </w:tcPr>
          <w:p w:rsidR="003E2950" w:rsidRPr="00920295" w:rsidRDefault="003E2950" w:rsidP="00920295">
            <w:pPr>
              <w:jc w:val="center"/>
              <w:rPr>
                <w:sz w:val="18"/>
                <w:szCs w:val="18"/>
              </w:rPr>
            </w:pPr>
          </w:p>
        </w:tc>
        <w:tc>
          <w:tcPr>
            <w:tcW w:w="1140" w:type="dxa"/>
            <w:shd w:val="clear" w:color="auto" w:fill="auto"/>
            <w:noWrap/>
            <w:hideMark/>
          </w:tcPr>
          <w:p w:rsidR="003E2950" w:rsidRPr="00920295" w:rsidRDefault="003E2950" w:rsidP="00920295">
            <w:pPr>
              <w:jc w:val="center"/>
              <w:rPr>
                <w:sz w:val="18"/>
                <w:szCs w:val="18"/>
              </w:rPr>
            </w:pPr>
          </w:p>
        </w:tc>
        <w:tc>
          <w:tcPr>
            <w:tcW w:w="1140" w:type="dxa"/>
            <w:shd w:val="clear" w:color="auto" w:fill="auto"/>
            <w:noWrap/>
            <w:hideMark/>
          </w:tcPr>
          <w:p w:rsidR="003E2950" w:rsidRPr="00920295" w:rsidRDefault="003E2950" w:rsidP="00920295">
            <w:pPr>
              <w:jc w:val="center"/>
              <w:rPr>
                <w:sz w:val="18"/>
                <w:szCs w:val="18"/>
              </w:rPr>
            </w:pPr>
          </w:p>
        </w:tc>
      </w:tr>
      <w:tr w:rsidR="003E2950" w:rsidRPr="003E2950" w:rsidTr="00920295">
        <w:trPr>
          <w:trHeight w:val="300"/>
        </w:trPr>
        <w:tc>
          <w:tcPr>
            <w:tcW w:w="3276" w:type="dxa"/>
            <w:gridSpan w:val="3"/>
            <w:vMerge w:val="restart"/>
            <w:shd w:val="clear" w:color="auto" w:fill="auto"/>
            <w:noWrap/>
            <w:hideMark/>
          </w:tcPr>
          <w:p w:rsidR="003E2950" w:rsidRPr="00920295" w:rsidRDefault="003E2950" w:rsidP="00920295">
            <w:pPr>
              <w:jc w:val="center"/>
              <w:rPr>
                <w:bCs/>
                <w:sz w:val="18"/>
                <w:szCs w:val="18"/>
              </w:rPr>
            </w:pPr>
            <w:r w:rsidRPr="00920295">
              <w:rPr>
                <w:bCs/>
                <w:sz w:val="18"/>
                <w:szCs w:val="18"/>
              </w:rPr>
              <w:t>Итого по мероприятию 1.2</w:t>
            </w:r>
            <w:r w:rsidR="00920295">
              <w:rPr>
                <w:bCs/>
                <w:sz w:val="18"/>
                <w:szCs w:val="18"/>
              </w:rPr>
              <w:t>.</w:t>
            </w:r>
          </w:p>
        </w:tc>
        <w:tc>
          <w:tcPr>
            <w:tcW w:w="940" w:type="dxa"/>
            <w:shd w:val="clear" w:color="auto" w:fill="auto"/>
            <w:noWrap/>
            <w:hideMark/>
          </w:tcPr>
          <w:p w:rsidR="003E2950" w:rsidRPr="00920295" w:rsidRDefault="003E2950" w:rsidP="00920295">
            <w:pPr>
              <w:jc w:val="center"/>
              <w:rPr>
                <w:bCs/>
                <w:sz w:val="18"/>
                <w:szCs w:val="18"/>
              </w:rPr>
            </w:pPr>
            <w:r w:rsidRPr="00920295">
              <w:rPr>
                <w:bCs/>
                <w:sz w:val="18"/>
                <w:szCs w:val="18"/>
              </w:rPr>
              <w:t>всего</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355 470,73</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84 432,50</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61 624,78</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64 900,30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67 025,18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37 487,98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20 000,00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20 000,00</w:t>
            </w:r>
          </w:p>
        </w:tc>
      </w:tr>
      <w:tr w:rsidR="003E2950" w:rsidRPr="003E2950" w:rsidTr="00920295">
        <w:trPr>
          <w:trHeight w:val="7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авт</w:t>
            </w:r>
            <w:r w:rsidRPr="00920295">
              <w:rPr>
                <w:bCs/>
                <w:sz w:val="18"/>
                <w:szCs w:val="18"/>
              </w:rPr>
              <w:t>о</w:t>
            </w:r>
            <w:r w:rsidRPr="00920295">
              <w:rPr>
                <w:bCs/>
                <w:sz w:val="18"/>
                <w:szCs w:val="18"/>
              </w:rPr>
              <w:t>номного округа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142 521,70</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3 925,51</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43 957,10</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52 628,10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36 790,00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5 221,00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48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района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212 949,02</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80 506,99</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17 667,68</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12 272,20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30 235,18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32 266,98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20 000,00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20 000,00</w:t>
            </w:r>
          </w:p>
        </w:tc>
      </w:tr>
      <w:tr w:rsidR="003E2950" w:rsidRPr="003E2950" w:rsidTr="00920295">
        <w:trPr>
          <w:trHeight w:val="885"/>
        </w:trPr>
        <w:tc>
          <w:tcPr>
            <w:tcW w:w="724" w:type="dxa"/>
            <w:vMerge w:val="restart"/>
            <w:shd w:val="clear" w:color="auto" w:fill="auto"/>
            <w:hideMark/>
          </w:tcPr>
          <w:p w:rsidR="003E2950" w:rsidRDefault="003E2950" w:rsidP="00920295">
            <w:pPr>
              <w:jc w:val="center"/>
              <w:rPr>
                <w:sz w:val="18"/>
                <w:szCs w:val="18"/>
              </w:rPr>
            </w:pPr>
            <w:r w:rsidRPr="003E2950">
              <w:rPr>
                <w:sz w:val="18"/>
                <w:szCs w:val="18"/>
              </w:rPr>
              <w:t>1.3.</w:t>
            </w:r>
          </w:p>
          <w:p w:rsidR="00920295" w:rsidRDefault="00920295" w:rsidP="00920295">
            <w:pPr>
              <w:jc w:val="center"/>
              <w:rPr>
                <w:sz w:val="18"/>
                <w:szCs w:val="18"/>
              </w:rPr>
            </w:pPr>
          </w:p>
          <w:p w:rsidR="00920295" w:rsidRDefault="00920295" w:rsidP="00920295">
            <w:pPr>
              <w:jc w:val="center"/>
              <w:rPr>
                <w:sz w:val="18"/>
                <w:szCs w:val="18"/>
              </w:rPr>
            </w:pPr>
          </w:p>
          <w:p w:rsidR="00920295" w:rsidRDefault="00920295" w:rsidP="00920295">
            <w:pPr>
              <w:jc w:val="center"/>
              <w:rPr>
                <w:sz w:val="18"/>
                <w:szCs w:val="18"/>
              </w:rPr>
            </w:pPr>
          </w:p>
          <w:p w:rsidR="00920295" w:rsidRDefault="00920295" w:rsidP="00920295">
            <w:pPr>
              <w:jc w:val="center"/>
              <w:rPr>
                <w:sz w:val="18"/>
                <w:szCs w:val="18"/>
              </w:rPr>
            </w:pPr>
          </w:p>
          <w:p w:rsidR="00920295" w:rsidRDefault="00920295" w:rsidP="00920295">
            <w:pPr>
              <w:jc w:val="center"/>
              <w:rPr>
                <w:sz w:val="18"/>
                <w:szCs w:val="18"/>
              </w:rPr>
            </w:pPr>
          </w:p>
          <w:p w:rsidR="00920295" w:rsidRPr="003E2950" w:rsidRDefault="00920295" w:rsidP="00920295">
            <w:pPr>
              <w:jc w:val="center"/>
              <w:rPr>
                <w:sz w:val="18"/>
                <w:szCs w:val="18"/>
              </w:rPr>
            </w:pPr>
          </w:p>
        </w:tc>
        <w:tc>
          <w:tcPr>
            <w:tcW w:w="1612" w:type="dxa"/>
            <w:vMerge w:val="restart"/>
            <w:shd w:val="clear" w:color="auto" w:fill="auto"/>
            <w:hideMark/>
          </w:tcPr>
          <w:p w:rsidR="003E2950" w:rsidRPr="003E2950" w:rsidRDefault="003E2950" w:rsidP="00920295">
            <w:pPr>
              <w:jc w:val="both"/>
              <w:rPr>
                <w:sz w:val="18"/>
                <w:szCs w:val="18"/>
              </w:rPr>
            </w:pPr>
            <w:r w:rsidRPr="003E2950">
              <w:rPr>
                <w:sz w:val="18"/>
                <w:szCs w:val="18"/>
              </w:rPr>
              <w:lastRenderedPageBreak/>
              <w:t>Мероприятие 1.3. Реализация мер</w:t>
            </w:r>
            <w:r w:rsidRPr="003E2950">
              <w:rPr>
                <w:sz w:val="18"/>
                <w:szCs w:val="18"/>
              </w:rPr>
              <w:t>о</w:t>
            </w:r>
            <w:r w:rsidRPr="003E2950">
              <w:rPr>
                <w:sz w:val="18"/>
                <w:szCs w:val="18"/>
              </w:rPr>
              <w:t>приятий в сфере жилищно-</w:t>
            </w:r>
            <w:r w:rsidRPr="003E2950">
              <w:rPr>
                <w:sz w:val="18"/>
                <w:szCs w:val="18"/>
              </w:rPr>
              <w:lastRenderedPageBreak/>
              <w:t>коммунального хозяйства и соц</w:t>
            </w:r>
            <w:r w:rsidRPr="003E2950">
              <w:rPr>
                <w:sz w:val="18"/>
                <w:szCs w:val="18"/>
              </w:rPr>
              <w:t>и</w:t>
            </w:r>
            <w:r w:rsidRPr="003E2950">
              <w:rPr>
                <w:sz w:val="18"/>
                <w:szCs w:val="18"/>
              </w:rPr>
              <w:t>альной сферы</w:t>
            </w:r>
          </w:p>
        </w:tc>
        <w:tc>
          <w:tcPr>
            <w:tcW w:w="940" w:type="dxa"/>
            <w:vMerge w:val="restart"/>
            <w:shd w:val="clear" w:color="auto" w:fill="auto"/>
            <w:hideMark/>
          </w:tcPr>
          <w:p w:rsidR="003E2950" w:rsidRPr="003E2950" w:rsidRDefault="00920295" w:rsidP="00920295">
            <w:pPr>
              <w:jc w:val="center"/>
              <w:rPr>
                <w:sz w:val="18"/>
                <w:szCs w:val="18"/>
              </w:rPr>
            </w:pPr>
            <w:r>
              <w:rPr>
                <w:sz w:val="18"/>
                <w:szCs w:val="18"/>
              </w:rPr>
              <w:lastRenderedPageBreak/>
              <w:t>о</w:t>
            </w:r>
            <w:r w:rsidR="003E2950" w:rsidRPr="003E2950">
              <w:rPr>
                <w:sz w:val="18"/>
                <w:szCs w:val="18"/>
              </w:rPr>
              <w:t>тдел жили</w:t>
            </w:r>
            <w:r w:rsidR="003E2950" w:rsidRPr="003E2950">
              <w:rPr>
                <w:sz w:val="18"/>
                <w:szCs w:val="18"/>
              </w:rPr>
              <w:t>щ</w:t>
            </w:r>
            <w:r w:rsidR="003E2950" w:rsidRPr="003E2950">
              <w:rPr>
                <w:sz w:val="18"/>
                <w:szCs w:val="18"/>
              </w:rPr>
              <w:t>но-комм</w:t>
            </w:r>
            <w:r w:rsidR="003E2950" w:rsidRPr="003E2950">
              <w:rPr>
                <w:sz w:val="18"/>
                <w:szCs w:val="18"/>
              </w:rPr>
              <w:t>у</w:t>
            </w:r>
            <w:r w:rsidR="003E2950" w:rsidRPr="003E2950">
              <w:rPr>
                <w:sz w:val="18"/>
                <w:szCs w:val="18"/>
              </w:rPr>
              <w:lastRenderedPageBreak/>
              <w:t>нального хозяйс</w:t>
            </w:r>
            <w:r w:rsidR="003E2950" w:rsidRPr="003E2950">
              <w:rPr>
                <w:sz w:val="18"/>
                <w:szCs w:val="18"/>
              </w:rPr>
              <w:t>т</w:t>
            </w:r>
            <w:r w:rsidR="003E2950" w:rsidRPr="003E2950">
              <w:rPr>
                <w:sz w:val="18"/>
                <w:szCs w:val="18"/>
              </w:rPr>
              <w:t>ва, эне</w:t>
            </w:r>
            <w:r w:rsidR="003E2950" w:rsidRPr="003E2950">
              <w:rPr>
                <w:sz w:val="18"/>
                <w:szCs w:val="18"/>
              </w:rPr>
              <w:t>р</w:t>
            </w:r>
            <w:r w:rsidR="003E2950" w:rsidRPr="003E2950">
              <w:rPr>
                <w:sz w:val="18"/>
                <w:szCs w:val="18"/>
              </w:rPr>
              <w:t>гетики и стро</w:t>
            </w:r>
            <w:r w:rsidR="003E2950" w:rsidRPr="003E2950">
              <w:rPr>
                <w:sz w:val="18"/>
                <w:szCs w:val="18"/>
              </w:rPr>
              <w:t>и</w:t>
            </w:r>
            <w:r w:rsidR="003E2950" w:rsidRPr="003E2950">
              <w:rPr>
                <w:sz w:val="18"/>
                <w:szCs w:val="18"/>
              </w:rPr>
              <w:t>тельства</w:t>
            </w:r>
            <w:r>
              <w:rPr>
                <w:sz w:val="18"/>
                <w:szCs w:val="18"/>
              </w:rPr>
              <w:t xml:space="preserve"> админ</w:t>
            </w:r>
            <w:r>
              <w:rPr>
                <w:sz w:val="18"/>
                <w:szCs w:val="18"/>
              </w:rPr>
              <w:t>и</w:t>
            </w:r>
            <w:r>
              <w:rPr>
                <w:sz w:val="18"/>
                <w:szCs w:val="18"/>
              </w:rPr>
              <w:t>страции района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lastRenderedPageBreak/>
              <w:t>всего</w:t>
            </w:r>
          </w:p>
        </w:tc>
        <w:tc>
          <w:tcPr>
            <w:tcW w:w="761" w:type="dxa"/>
            <w:vMerge w:val="restart"/>
            <w:shd w:val="clear" w:color="auto" w:fill="auto"/>
            <w:hideMark/>
          </w:tcPr>
          <w:p w:rsidR="003E2950" w:rsidRPr="003E2950" w:rsidRDefault="00920295" w:rsidP="00920295">
            <w:pPr>
              <w:jc w:val="center"/>
              <w:rPr>
                <w:sz w:val="18"/>
                <w:szCs w:val="18"/>
              </w:rPr>
            </w:pPr>
            <w:r>
              <w:rPr>
                <w:sz w:val="18"/>
                <w:szCs w:val="18"/>
              </w:rPr>
              <w:t>непо-сре</w:t>
            </w:r>
            <w:r>
              <w:rPr>
                <w:sz w:val="18"/>
                <w:szCs w:val="18"/>
              </w:rPr>
              <w:t>д</w:t>
            </w:r>
            <w:r>
              <w:rPr>
                <w:sz w:val="18"/>
                <w:szCs w:val="18"/>
              </w:rPr>
              <w:t>ст</w:t>
            </w:r>
            <w:r w:rsidR="003E2950" w:rsidRPr="003E2950">
              <w:rPr>
                <w:sz w:val="18"/>
                <w:szCs w:val="18"/>
              </w:rPr>
              <w:t>ве</w:t>
            </w:r>
            <w:r w:rsidR="003E2950" w:rsidRPr="003E2950">
              <w:rPr>
                <w:sz w:val="18"/>
                <w:szCs w:val="18"/>
              </w:rPr>
              <w:t>н</w:t>
            </w:r>
            <w:r w:rsidR="003E2950" w:rsidRPr="003E2950">
              <w:rPr>
                <w:sz w:val="18"/>
                <w:szCs w:val="18"/>
              </w:rPr>
              <w:t xml:space="preserve">ный </w:t>
            </w:r>
            <w:r w:rsidR="003E2950" w:rsidRPr="003E2950">
              <w:rPr>
                <w:sz w:val="18"/>
                <w:szCs w:val="18"/>
              </w:rPr>
              <w:lastRenderedPageBreak/>
              <w:t>2.3.16..</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lastRenderedPageBreak/>
              <w:t>15 953,24</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3 846,75</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2 821,69</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2 677,40</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1 966,40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1 941,00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1 350,00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1 350,00</w:t>
            </w:r>
          </w:p>
        </w:tc>
      </w:tr>
      <w:tr w:rsidR="003E2950" w:rsidRPr="003E2950" w:rsidTr="00920295">
        <w:trPr>
          <w:trHeight w:val="885"/>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vMerge/>
            <w:hideMark/>
          </w:tcPr>
          <w:p w:rsidR="003E2950" w:rsidRPr="003E2950" w:rsidRDefault="003E2950" w:rsidP="00920295">
            <w:pPr>
              <w:jc w:val="center"/>
              <w:rPr>
                <w:sz w:val="18"/>
                <w:szCs w:val="18"/>
              </w:rPr>
            </w:pP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4 988,10</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1 292,20</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880,20</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1 286,90</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786,90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741,90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r>
      <w:tr w:rsidR="003E2950" w:rsidRPr="003E2950" w:rsidTr="00920295">
        <w:trPr>
          <w:trHeight w:val="885"/>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vMerge/>
            <w:hideMark/>
          </w:tcPr>
          <w:p w:rsidR="003E2950" w:rsidRPr="003E2950" w:rsidRDefault="003E2950" w:rsidP="00920295">
            <w:pPr>
              <w:jc w:val="center"/>
              <w:rPr>
                <w:sz w:val="18"/>
                <w:szCs w:val="18"/>
              </w:rPr>
            </w:pP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10 965,14</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2 554,55</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1 941,49</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1 390,50</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1 179,50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1 199,10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1 350,00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1 350,00</w:t>
            </w: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r w:rsidRPr="003E2950">
              <w:rPr>
                <w:sz w:val="18"/>
                <w:szCs w:val="18"/>
              </w:rPr>
              <w:t>1.3.2.</w:t>
            </w:r>
          </w:p>
        </w:tc>
        <w:tc>
          <w:tcPr>
            <w:tcW w:w="1612" w:type="dxa"/>
            <w:vMerge w:val="restart"/>
            <w:shd w:val="clear" w:color="auto" w:fill="auto"/>
            <w:hideMark/>
          </w:tcPr>
          <w:p w:rsidR="003E2950" w:rsidRPr="003E2950" w:rsidRDefault="003E2950" w:rsidP="00920295">
            <w:pPr>
              <w:jc w:val="both"/>
              <w:rPr>
                <w:sz w:val="18"/>
                <w:szCs w:val="18"/>
              </w:rPr>
            </w:pPr>
            <w:r w:rsidRPr="003E2950">
              <w:rPr>
                <w:sz w:val="18"/>
                <w:szCs w:val="18"/>
              </w:rPr>
              <w:t>Уличное освещ</w:t>
            </w:r>
            <w:r w:rsidRPr="003E2950">
              <w:rPr>
                <w:sz w:val="18"/>
                <w:szCs w:val="18"/>
              </w:rPr>
              <w:t>е</w:t>
            </w:r>
            <w:r w:rsidRPr="003E2950">
              <w:rPr>
                <w:sz w:val="18"/>
                <w:szCs w:val="18"/>
              </w:rPr>
              <w:t>ние (д. Вампугол, с. Былино, д. П</w:t>
            </w:r>
            <w:r w:rsidRPr="003E2950">
              <w:rPr>
                <w:sz w:val="18"/>
                <w:szCs w:val="18"/>
              </w:rPr>
              <w:t>а</w:t>
            </w:r>
            <w:r w:rsidRPr="003E2950">
              <w:rPr>
                <w:sz w:val="18"/>
                <w:szCs w:val="18"/>
              </w:rPr>
              <w:t>сол, д. Соснина)</w:t>
            </w:r>
          </w:p>
        </w:tc>
        <w:tc>
          <w:tcPr>
            <w:tcW w:w="940" w:type="dxa"/>
            <w:vMerge w:val="restart"/>
            <w:shd w:val="clear" w:color="auto" w:fill="auto"/>
            <w:hideMark/>
          </w:tcPr>
          <w:p w:rsidR="003E2950" w:rsidRPr="003E2950" w:rsidRDefault="00920295" w:rsidP="00920295">
            <w:pPr>
              <w:jc w:val="center"/>
              <w:rPr>
                <w:sz w:val="18"/>
                <w:szCs w:val="18"/>
              </w:rPr>
            </w:pPr>
            <w:r>
              <w:rPr>
                <w:sz w:val="18"/>
                <w:szCs w:val="18"/>
              </w:rPr>
              <w:t>о</w:t>
            </w:r>
            <w:r w:rsidR="003E2950" w:rsidRPr="003E2950">
              <w:rPr>
                <w:sz w:val="18"/>
                <w:szCs w:val="18"/>
              </w:rPr>
              <w:t>тдел жили</w:t>
            </w:r>
            <w:r w:rsidR="003E2950" w:rsidRPr="003E2950">
              <w:rPr>
                <w:sz w:val="18"/>
                <w:szCs w:val="18"/>
              </w:rPr>
              <w:t>щ</w:t>
            </w:r>
            <w:r w:rsidR="003E2950" w:rsidRPr="003E2950">
              <w:rPr>
                <w:sz w:val="18"/>
                <w:szCs w:val="18"/>
              </w:rPr>
              <w:t>но-комм</w:t>
            </w:r>
            <w:r w:rsidR="003E2950" w:rsidRPr="003E2950">
              <w:rPr>
                <w:sz w:val="18"/>
                <w:szCs w:val="18"/>
              </w:rPr>
              <w:t>у</w:t>
            </w:r>
            <w:r w:rsidR="003E2950" w:rsidRPr="003E2950">
              <w:rPr>
                <w:sz w:val="18"/>
                <w:szCs w:val="18"/>
              </w:rPr>
              <w:t>нального хозяйс</w:t>
            </w:r>
            <w:r w:rsidR="003E2950" w:rsidRPr="003E2950">
              <w:rPr>
                <w:sz w:val="18"/>
                <w:szCs w:val="18"/>
              </w:rPr>
              <w:t>т</w:t>
            </w:r>
            <w:r w:rsidR="003E2950" w:rsidRPr="003E2950">
              <w:rPr>
                <w:sz w:val="18"/>
                <w:szCs w:val="18"/>
              </w:rPr>
              <w:t>ва, эне</w:t>
            </w:r>
            <w:r w:rsidR="003E2950" w:rsidRPr="003E2950">
              <w:rPr>
                <w:sz w:val="18"/>
                <w:szCs w:val="18"/>
              </w:rPr>
              <w:t>р</w:t>
            </w:r>
            <w:r w:rsidR="003E2950" w:rsidRPr="003E2950">
              <w:rPr>
                <w:sz w:val="18"/>
                <w:szCs w:val="18"/>
              </w:rPr>
              <w:t>гетики и стро</w:t>
            </w:r>
            <w:r w:rsidR="003E2950" w:rsidRPr="003E2950">
              <w:rPr>
                <w:sz w:val="18"/>
                <w:szCs w:val="18"/>
              </w:rPr>
              <w:t>и</w:t>
            </w:r>
            <w:r w:rsidR="003E2950" w:rsidRPr="003E2950">
              <w:rPr>
                <w:sz w:val="18"/>
                <w:szCs w:val="18"/>
              </w:rPr>
              <w:t>тельства</w:t>
            </w:r>
            <w:r>
              <w:rPr>
                <w:sz w:val="18"/>
                <w:szCs w:val="18"/>
              </w:rPr>
              <w:t xml:space="preserve"> админ</w:t>
            </w:r>
            <w:r>
              <w:rPr>
                <w:sz w:val="18"/>
                <w:szCs w:val="18"/>
              </w:rPr>
              <w:t>и</w:t>
            </w:r>
            <w:r>
              <w:rPr>
                <w:sz w:val="18"/>
                <w:szCs w:val="18"/>
              </w:rPr>
              <w:t>страции района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3 430,75</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401,82</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403,12</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473,15</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556,10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556,10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520,23</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520,23</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830,98</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361,78</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169,20</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100,00</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100,00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100,00</w:t>
            </w: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2 599,77</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40,04</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233,92</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373,15</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456,10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456,10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520,23</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520,23</w:t>
            </w:r>
          </w:p>
        </w:tc>
      </w:tr>
      <w:tr w:rsidR="003E2950" w:rsidRPr="003E2950" w:rsidTr="00920295">
        <w:trPr>
          <w:trHeight w:val="300"/>
        </w:trPr>
        <w:tc>
          <w:tcPr>
            <w:tcW w:w="724" w:type="dxa"/>
            <w:vMerge w:val="restart"/>
            <w:shd w:val="clear" w:color="auto" w:fill="auto"/>
            <w:noWrap/>
            <w:hideMark/>
          </w:tcPr>
          <w:p w:rsidR="003E2950" w:rsidRPr="003E2950" w:rsidRDefault="003E2950" w:rsidP="00920295">
            <w:pPr>
              <w:jc w:val="center"/>
              <w:rPr>
                <w:sz w:val="18"/>
                <w:szCs w:val="18"/>
              </w:rPr>
            </w:pPr>
            <w:r w:rsidRPr="003E2950">
              <w:rPr>
                <w:sz w:val="18"/>
                <w:szCs w:val="18"/>
              </w:rPr>
              <w:t>1.3.9</w:t>
            </w:r>
            <w:r w:rsidR="00920295">
              <w:rPr>
                <w:sz w:val="18"/>
                <w:szCs w:val="18"/>
              </w:rPr>
              <w:t>.</w:t>
            </w:r>
          </w:p>
        </w:tc>
        <w:tc>
          <w:tcPr>
            <w:tcW w:w="1612" w:type="dxa"/>
            <w:vMerge w:val="restart"/>
            <w:shd w:val="clear" w:color="auto" w:fill="auto"/>
            <w:hideMark/>
          </w:tcPr>
          <w:p w:rsidR="003E2950" w:rsidRPr="003E2950" w:rsidRDefault="003E2950" w:rsidP="00920295">
            <w:pPr>
              <w:jc w:val="both"/>
              <w:rPr>
                <w:sz w:val="18"/>
                <w:szCs w:val="18"/>
              </w:rPr>
            </w:pPr>
            <w:r w:rsidRPr="003E2950">
              <w:rPr>
                <w:sz w:val="18"/>
                <w:szCs w:val="18"/>
              </w:rPr>
              <w:t>Субсидии на ре</w:t>
            </w:r>
            <w:r w:rsidRPr="003E2950">
              <w:rPr>
                <w:sz w:val="18"/>
                <w:szCs w:val="18"/>
              </w:rPr>
              <w:t>а</w:t>
            </w:r>
            <w:r w:rsidRPr="003E2950">
              <w:rPr>
                <w:sz w:val="18"/>
                <w:szCs w:val="18"/>
              </w:rPr>
              <w:t>лизацию мер</w:t>
            </w:r>
            <w:r w:rsidRPr="003E2950">
              <w:rPr>
                <w:sz w:val="18"/>
                <w:szCs w:val="18"/>
              </w:rPr>
              <w:t>о</w:t>
            </w:r>
            <w:r w:rsidRPr="003E2950">
              <w:rPr>
                <w:sz w:val="18"/>
                <w:szCs w:val="18"/>
              </w:rPr>
              <w:t>приятий по изг</w:t>
            </w:r>
            <w:r w:rsidRPr="003E2950">
              <w:rPr>
                <w:sz w:val="18"/>
                <w:szCs w:val="18"/>
              </w:rPr>
              <w:t>о</w:t>
            </w:r>
            <w:r w:rsidRPr="003E2950">
              <w:rPr>
                <w:sz w:val="18"/>
                <w:szCs w:val="18"/>
              </w:rPr>
              <w:t>товлению и уст</w:t>
            </w:r>
            <w:r w:rsidRPr="003E2950">
              <w:rPr>
                <w:sz w:val="18"/>
                <w:szCs w:val="18"/>
              </w:rPr>
              <w:t>а</w:t>
            </w:r>
            <w:r w:rsidRPr="003E2950">
              <w:rPr>
                <w:sz w:val="18"/>
                <w:szCs w:val="18"/>
              </w:rPr>
              <w:t>новке объектов монументально-декоративного искусства (стела в д. Вампугол)</w:t>
            </w:r>
          </w:p>
        </w:tc>
        <w:tc>
          <w:tcPr>
            <w:tcW w:w="940" w:type="dxa"/>
            <w:vMerge w:val="restart"/>
            <w:shd w:val="clear" w:color="auto" w:fill="auto"/>
            <w:hideMark/>
          </w:tcPr>
          <w:p w:rsidR="003E2950" w:rsidRPr="003E2950" w:rsidRDefault="00920295" w:rsidP="00920295">
            <w:pPr>
              <w:jc w:val="center"/>
              <w:rPr>
                <w:sz w:val="18"/>
                <w:szCs w:val="18"/>
              </w:rPr>
            </w:pPr>
            <w:r>
              <w:rPr>
                <w:sz w:val="18"/>
                <w:szCs w:val="18"/>
              </w:rPr>
              <w:t>у</w:t>
            </w:r>
            <w:r w:rsidR="003E2950" w:rsidRPr="003E2950">
              <w:rPr>
                <w:sz w:val="18"/>
                <w:szCs w:val="18"/>
              </w:rPr>
              <w:t>правл</w:t>
            </w:r>
            <w:r w:rsidR="003E2950" w:rsidRPr="003E2950">
              <w:rPr>
                <w:sz w:val="18"/>
                <w:szCs w:val="18"/>
              </w:rPr>
              <w:t>е</w:t>
            </w:r>
            <w:r w:rsidR="003E2950" w:rsidRPr="003E2950">
              <w:rPr>
                <w:sz w:val="18"/>
                <w:szCs w:val="18"/>
              </w:rPr>
              <w:t>ние а</w:t>
            </w:r>
            <w:r w:rsidR="003E2950" w:rsidRPr="003E2950">
              <w:rPr>
                <w:sz w:val="18"/>
                <w:szCs w:val="18"/>
              </w:rPr>
              <w:t>р</w:t>
            </w:r>
            <w:r w:rsidR="003E2950" w:rsidRPr="003E2950">
              <w:rPr>
                <w:sz w:val="18"/>
                <w:szCs w:val="18"/>
              </w:rPr>
              <w:t>хитект</w:t>
            </w:r>
            <w:r w:rsidR="003E2950" w:rsidRPr="003E2950">
              <w:rPr>
                <w:sz w:val="18"/>
                <w:szCs w:val="18"/>
              </w:rPr>
              <w:t>у</w:t>
            </w:r>
            <w:r w:rsidR="003E2950" w:rsidRPr="003E2950">
              <w:rPr>
                <w:sz w:val="18"/>
                <w:szCs w:val="18"/>
              </w:rPr>
              <w:t>ры и град</w:t>
            </w:r>
            <w:r w:rsidR="003E2950" w:rsidRPr="003E2950">
              <w:rPr>
                <w:sz w:val="18"/>
                <w:szCs w:val="18"/>
              </w:rPr>
              <w:t>о</w:t>
            </w:r>
            <w:r w:rsidR="003E2950" w:rsidRPr="003E2950">
              <w:rPr>
                <w:sz w:val="18"/>
                <w:szCs w:val="18"/>
              </w:rPr>
              <w:t>стро</w:t>
            </w:r>
            <w:r w:rsidR="003E2950" w:rsidRPr="003E2950">
              <w:rPr>
                <w:sz w:val="18"/>
                <w:szCs w:val="18"/>
              </w:rPr>
              <w:t>и</w:t>
            </w:r>
            <w:r w:rsidR="003E2950" w:rsidRPr="003E2950">
              <w:rPr>
                <w:sz w:val="18"/>
                <w:szCs w:val="18"/>
              </w:rPr>
              <w:t>тельства админ</w:t>
            </w:r>
            <w:r w:rsidR="003E2950" w:rsidRPr="003E2950">
              <w:rPr>
                <w:sz w:val="18"/>
                <w:szCs w:val="18"/>
              </w:rPr>
              <w:t>и</w:t>
            </w:r>
            <w:r w:rsidR="003E2950" w:rsidRPr="003E2950">
              <w:rPr>
                <w:sz w:val="18"/>
                <w:szCs w:val="18"/>
              </w:rPr>
              <w:t>страции района;</w:t>
            </w:r>
          </w:p>
          <w:p w:rsidR="003E2950" w:rsidRPr="003E2950" w:rsidRDefault="003E2950" w:rsidP="00920295">
            <w:pPr>
              <w:jc w:val="center"/>
              <w:rPr>
                <w:sz w:val="18"/>
                <w:szCs w:val="18"/>
              </w:rPr>
            </w:pPr>
            <w:r w:rsidRPr="003E2950">
              <w:rPr>
                <w:sz w:val="18"/>
                <w:szCs w:val="18"/>
              </w:rPr>
              <w:t>муниц</w:t>
            </w:r>
            <w:r w:rsidRPr="003E2950">
              <w:rPr>
                <w:sz w:val="18"/>
                <w:szCs w:val="18"/>
              </w:rPr>
              <w:t>и</w:t>
            </w:r>
            <w:r w:rsidRPr="003E2950">
              <w:rPr>
                <w:sz w:val="18"/>
                <w:szCs w:val="18"/>
              </w:rPr>
              <w:t>пальное казенное учре</w:t>
            </w:r>
            <w:r w:rsidR="00920295">
              <w:rPr>
                <w:sz w:val="18"/>
                <w:szCs w:val="18"/>
              </w:rPr>
              <w:t>ж</w:t>
            </w:r>
            <w:r w:rsidR="00920295">
              <w:rPr>
                <w:sz w:val="18"/>
                <w:szCs w:val="18"/>
              </w:rPr>
              <w:t>дение «</w:t>
            </w:r>
            <w:r w:rsidRPr="003E2950">
              <w:rPr>
                <w:sz w:val="18"/>
                <w:szCs w:val="18"/>
              </w:rPr>
              <w:t>Упра</w:t>
            </w:r>
            <w:r w:rsidRPr="003E2950">
              <w:rPr>
                <w:sz w:val="18"/>
                <w:szCs w:val="18"/>
              </w:rPr>
              <w:t>в</w:t>
            </w:r>
            <w:r w:rsidRPr="003E2950">
              <w:rPr>
                <w:sz w:val="18"/>
                <w:szCs w:val="18"/>
              </w:rPr>
              <w:t>ление кап</w:t>
            </w:r>
            <w:r w:rsidRPr="003E2950">
              <w:rPr>
                <w:sz w:val="18"/>
                <w:szCs w:val="18"/>
              </w:rPr>
              <w:t>и</w:t>
            </w:r>
            <w:r w:rsidRPr="003E2950">
              <w:rPr>
                <w:sz w:val="18"/>
                <w:szCs w:val="18"/>
              </w:rPr>
              <w:t>тального стро</w:t>
            </w:r>
            <w:r w:rsidRPr="003E2950">
              <w:rPr>
                <w:sz w:val="18"/>
                <w:szCs w:val="18"/>
              </w:rPr>
              <w:t>и</w:t>
            </w:r>
            <w:r w:rsidRPr="003E2950">
              <w:rPr>
                <w:sz w:val="18"/>
                <w:szCs w:val="18"/>
              </w:rPr>
              <w:t>тельства по з</w:t>
            </w:r>
            <w:r w:rsidRPr="003E2950">
              <w:rPr>
                <w:sz w:val="18"/>
                <w:szCs w:val="18"/>
              </w:rPr>
              <w:t>а</w:t>
            </w:r>
            <w:r w:rsidRPr="003E2950">
              <w:rPr>
                <w:sz w:val="18"/>
                <w:szCs w:val="18"/>
              </w:rPr>
              <w:t>стройке Нижн</w:t>
            </w:r>
            <w:r w:rsidRPr="003E2950">
              <w:rPr>
                <w:sz w:val="18"/>
                <w:szCs w:val="18"/>
              </w:rPr>
              <w:t>е</w:t>
            </w:r>
            <w:r w:rsidRPr="003E2950">
              <w:rPr>
                <w:sz w:val="18"/>
                <w:szCs w:val="18"/>
              </w:rPr>
              <w:lastRenderedPageBreak/>
              <w:t>варто</w:t>
            </w:r>
            <w:r w:rsidRPr="003E2950">
              <w:rPr>
                <w:sz w:val="18"/>
                <w:szCs w:val="18"/>
              </w:rPr>
              <w:t>в</w:t>
            </w:r>
            <w:r w:rsidR="00920295">
              <w:rPr>
                <w:sz w:val="18"/>
                <w:szCs w:val="18"/>
              </w:rPr>
              <w:t>ского района»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lastRenderedPageBreak/>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303,03</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303,03</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300,0</w:t>
            </w:r>
          </w:p>
        </w:tc>
        <w:tc>
          <w:tcPr>
            <w:tcW w:w="1640" w:type="dxa"/>
            <w:shd w:val="clear" w:color="auto" w:fill="auto"/>
            <w:noWrap/>
            <w:hideMark/>
          </w:tcPr>
          <w:p w:rsidR="003E2950" w:rsidRPr="003E2950" w:rsidRDefault="003E2950" w:rsidP="00920295">
            <w:pPr>
              <w:jc w:val="center"/>
              <w:rPr>
                <w:sz w:val="18"/>
                <w:szCs w:val="18"/>
              </w:rPr>
            </w:pPr>
          </w:p>
        </w:tc>
        <w:tc>
          <w:tcPr>
            <w:tcW w:w="1200" w:type="dxa"/>
            <w:shd w:val="clear" w:color="auto" w:fill="auto"/>
            <w:noWrap/>
            <w:hideMark/>
          </w:tcPr>
          <w:p w:rsidR="003E2950" w:rsidRPr="003E2950" w:rsidRDefault="003E2950" w:rsidP="00920295">
            <w:pPr>
              <w:jc w:val="center"/>
              <w:rPr>
                <w:sz w:val="18"/>
                <w:szCs w:val="18"/>
              </w:rPr>
            </w:pP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300,0</w:t>
            </w:r>
          </w:p>
        </w:tc>
        <w:tc>
          <w:tcPr>
            <w:tcW w:w="116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3,03</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200" w:type="dxa"/>
            <w:shd w:val="clear" w:color="auto" w:fill="auto"/>
            <w:noWrap/>
            <w:hideMark/>
          </w:tcPr>
          <w:p w:rsidR="003E2950" w:rsidRPr="003E2950" w:rsidRDefault="003E2950" w:rsidP="00920295">
            <w:pPr>
              <w:jc w:val="center"/>
              <w:rPr>
                <w:sz w:val="18"/>
                <w:szCs w:val="18"/>
              </w:rPr>
            </w:pP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3,03</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r>
      <w:tr w:rsidR="003E2950" w:rsidRPr="003E2950" w:rsidTr="00920295">
        <w:trPr>
          <w:trHeight w:val="300"/>
        </w:trPr>
        <w:tc>
          <w:tcPr>
            <w:tcW w:w="724" w:type="dxa"/>
            <w:vMerge w:val="restart"/>
            <w:shd w:val="clear" w:color="auto" w:fill="auto"/>
            <w:noWrap/>
            <w:hideMark/>
          </w:tcPr>
          <w:p w:rsidR="003E2950" w:rsidRPr="003E2950" w:rsidRDefault="003E2950" w:rsidP="00920295">
            <w:pPr>
              <w:jc w:val="center"/>
              <w:rPr>
                <w:sz w:val="18"/>
                <w:szCs w:val="18"/>
              </w:rPr>
            </w:pPr>
            <w:r w:rsidRPr="003E2950">
              <w:rPr>
                <w:sz w:val="18"/>
                <w:szCs w:val="18"/>
              </w:rPr>
              <w:lastRenderedPageBreak/>
              <w:t>1.3.11</w:t>
            </w:r>
            <w:r w:rsidR="00920295">
              <w:rPr>
                <w:sz w:val="18"/>
                <w:szCs w:val="18"/>
              </w:rPr>
              <w:t>.</w:t>
            </w:r>
          </w:p>
        </w:tc>
        <w:tc>
          <w:tcPr>
            <w:tcW w:w="1612" w:type="dxa"/>
            <w:vMerge w:val="restart"/>
            <w:shd w:val="clear" w:color="auto" w:fill="auto"/>
            <w:hideMark/>
          </w:tcPr>
          <w:p w:rsidR="003E2950" w:rsidRPr="003E2950" w:rsidRDefault="003E2950" w:rsidP="00920295">
            <w:pPr>
              <w:jc w:val="both"/>
              <w:rPr>
                <w:sz w:val="18"/>
                <w:szCs w:val="18"/>
              </w:rPr>
            </w:pPr>
            <w:r w:rsidRPr="003E2950">
              <w:rPr>
                <w:sz w:val="18"/>
                <w:szCs w:val="18"/>
              </w:rPr>
              <w:t>Субсидии на ре</w:t>
            </w:r>
            <w:r w:rsidRPr="003E2950">
              <w:rPr>
                <w:sz w:val="18"/>
                <w:szCs w:val="18"/>
              </w:rPr>
              <w:t>а</w:t>
            </w:r>
            <w:r w:rsidRPr="003E2950">
              <w:rPr>
                <w:sz w:val="18"/>
                <w:szCs w:val="18"/>
              </w:rPr>
              <w:t>лизацию мер</w:t>
            </w:r>
            <w:r w:rsidRPr="003E2950">
              <w:rPr>
                <w:sz w:val="18"/>
                <w:szCs w:val="18"/>
              </w:rPr>
              <w:t>о</w:t>
            </w:r>
            <w:r w:rsidRPr="003E2950">
              <w:rPr>
                <w:sz w:val="18"/>
                <w:szCs w:val="18"/>
              </w:rPr>
              <w:t>приятий по об</w:t>
            </w:r>
            <w:r w:rsidRPr="003E2950">
              <w:rPr>
                <w:sz w:val="18"/>
                <w:szCs w:val="18"/>
              </w:rPr>
              <w:t>у</w:t>
            </w:r>
            <w:r w:rsidRPr="003E2950">
              <w:rPr>
                <w:sz w:val="18"/>
                <w:szCs w:val="18"/>
              </w:rPr>
              <w:t>стройству и (или) оборудованию скверов, площ</w:t>
            </w:r>
            <w:r w:rsidRPr="003E2950">
              <w:rPr>
                <w:sz w:val="18"/>
                <w:szCs w:val="18"/>
              </w:rPr>
              <w:t>а</w:t>
            </w:r>
            <w:r w:rsidRPr="003E2950">
              <w:rPr>
                <w:sz w:val="18"/>
                <w:szCs w:val="18"/>
              </w:rPr>
              <w:t>дей, тротуаров (приобретение малых архите</w:t>
            </w:r>
            <w:r w:rsidRPr="003E2950">
              <w:rPr>
                <w:sz w:val="18"/>
                <w:szCs w:val="18"/>
              </w:rPr>
              <w:t>к</w:t>
            </w:r>
            <w:r w:rsidRPr="003E2950">
              <w:rPr>
                <w:sz w:val="18"/>
                <w:szCs w:val="18"/>
              </w:rPr>
              <w:t>турных форм (скамьи, вазоны) в деревнях С</w:t>
            </w:r>
            <w:r w:rsidRPr="003E2950">
              <w:rPr>
                <w:sz w:val="18"/>
                <w:szCs w:val="18"/>
              </w:rPr>
              <w:t>о</w:t>
            </w:r>
            <w:r w:rsidRPr="003E2950">
              <w:rPr>
                <w:sz w:val="18"/>
                <w:szCs w:val="18"/>
              </w:rPr>
              <w:t>снина, Пасол)</w:t>
            </w:r>
          </w:p>
        </w:tc>
        <w:tc>
          <w:tcPr>
            <w:tcW w:w="940" w:type="dxa"/>
            <w:vMerge w:val="restart"/>
            <w:shd w:val="clear" w:color="auto" w:fill="auto"/>
            <w:hideMark/>
          </w:tcPr>
          <w:p w:rsidR="003E2950" w:rsidRPr="003E2950" w:rsidRDefault="003E2950" w:rsidP="00920295">
            <w:pPr>
              <w:jc w:val="center"/>
              <w:rPr>
                <w:sz w:val="18"/>
                <w:szCs w:val="18"/>
              </w:rPr>
            </w:pPr>
            <w:r w:rsidRPr="003E2950">
              <w:rPr>
                <w:sz w:val="18"/>
                <w:szCs w:val="18"/>
              </w:rPr>
              <w:t>Упра</w:t>
            </w:r>
            <w:r w:rsidRPr="003E2950">
              <w:rPr>
                <w:sz w:val="18"/>
                <w:szCs w:val="18"/>
              </w:rPr>
              <w:t>в</w:t>
            </w:r>
            <w:r w:rsidRPr="003E2950">
              <w:rPr>
                <w:sz w:val="18"/>
                <w:szCs w:val="18"/>
              </w:rPr>
              <w:t>ление архите</w:t>
            </w:r>
            <w:r w:rsidRPr="003E2950">
              <w:rPr>
                <w:sz w:val="18"/>
                <w:szCs w:val="18"/>
              </w:rPr>
              <w:t>к</w:t>
            </w:r>
            <w:r w:rsidRPr="003E2950">
              <w:rPr>
                <w:sz w:val="18"/>
                <w:szCs w:val="18"/>
              </w:rPr>
              <w:t>туры и град</w:t>
            </w:r>
            <w:r w:rsidRPr="003E2950">
              <w:rPr>
                <w:sz w:val="18"/>
                <w:szCs w:val="18"/>
              </w:rPr>
              <w:t>о</w:t>
            </w:r>
            <w:r w:rsidRPr="003E2950">
              <w:rPr>
                <w:sz w:val="18"/>
                <w:szCs w:val="18"/>
              </w:rPr>
              <w:t>стро</w:t>
            </w:r>
            <w:r w:rsidRPr="003E2950">
              <w:rPr>
                <w:sz w:val="18"/>
                <w:szCs w:val="18"/>
              </w:rPr>
              <w:t>и</w:t>
            </w:r>
            <w:r w:rsidRPr="003E2950">
              <w:rPr>
                <w:sz w:val="18"/>
                <w:szCs w:val="18"/>
              </w:rPr>
              <w:t>тельства админ</w:t>
            </w:r>
            <w:r w:rsidRPr="003E2950">
              <w:rPr>
                <w:sz w:val="18"/>
                <w:szCs w:val="18"/>
              </w:rPr>
              <w:t>и</w:t>
            </w:r>
            <w:r w:rsidRPr="003E2950">
              <w:rPr>
                <w:sz w:val="18"/>
                <w:szCs w:val="18"/>
              </w:rPr>
              <w:t>страции района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202,02</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202,02</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200,00</w:t>
            </w:r>
          </w:p>
        </w:tc>
        <w:tc>
          <w:tcPr>
            <w:tcW w:w="1640" w:type="dxa"/>
            <w:shd w:val="clear" w:color="auto" w:fill="auto"/>
            <w:noWrap/>
            <w:hideMark/>
          </w:tcPr>
          <w:p w:rsidR="003E2950" w:rsidRPr="003E2950" w:rsidRDefault="003E2950" w:rsidP="00920295">
            <w:pPr>
              <w:jc w:val="center"/>
              <w:rPr>
                <w:sz w:val="18"/>
                <w:szCs w:val="18"/>
              </w:rPr>
            </w:pPr>
          </w:p>
        </w:tc>
        <w:tc>
          <w:tcPr>
            <w:tcW w:w="1200" w:type="dxa"/>
            <w:shd w:val="clear" w:color="auto" w:fill="auto"/>
            <w:noWrap/>
            <w:hideMark/>
          </w:tcPr>
          <w:p w:rsidR="003E2950" w:rsidRPr="003E2950" w:rsidRDefault="003E2950" w:rsidP="00920295">
            <w:pPr>
              <w:jc w:val="center"/>
              <w:rPr>
                <w:sz w:val="18"/>
                <w:szCs w:val="18"/>
              </w:rPr>
            </w:pP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200,00</w:t>
            </w:r>
          </w:p>
        </w:tc>
        <w:tc>
          <w:tcPr>
            <w:tcW w:w="116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2,02</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200" w:type="dxa"/>
            <w:shd w:val="clear" w:color="auto" w:fill="auto"/>
            <w:noWrap/>
            <w:hideMark/>
          </w:tcPr>
          <w:p w:rsidR="003E2950" w:rsidRPr="003E2950" w:rsidRDefault="003E2950" w:rsidP="00920295">
            <w:pPr>
              <w:jc w:val="center"/>
              <w:rPr>
                <w:sz w:val="18"/>
                <w:szCs w:val="18"/>
              </w:rPr>
            </w:pP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2,02</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0,00</w:t>
            </w:r>
          </w:p>
        </w:tc>
      </w:tr>
      <w:tr w:rsidR="003E2950" w:rsidRPr="003E2950" w:rsidTr="00920295">
        <w:trPr>
          <w:trHeight w:val="300"/>
        </w:trPr>
        <w:tc>
          <w:tcPr>
            <w:tcW w:w="3276" w:type="dxa"/>
            <w:gridSpan w:val="3"/>
            <w:vMerge w:val="restart"/>
            <w:shd w:val="clear" w:color="auto" w:fill="auto"/>
            <w:hideMark/>
          </w:tcPr>
          <w:p w:rsidR="003E2950" w:rsidRPr="003E2950" w:rsidRDefault="003E2950" w:rsidP="00920295">
            <w:pPr>
              <w:jc w:val="center"/>
              <w:rPr>
                <w:sz w:val="18"/>
                <w:szCs w:val="18"/>
              </w:rPr>
            </w:pPr>
            <w:r w:rsidRPr="003E2950">
              <w:rPr>
                <w:sz w:val="18"/>
                <w:szCs w:val="18"/>
              </w:rPr>
              <w:t>Итого по мероприятию 1.3</w:t>
            </w:r>
            <w:r w:rsidR="00920295">
              <w:rPr>
                <w:sz w:val="18"/>
                <w:szCs w:val="18"/>
              </w:rPr>
              <w:t>.</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15 953,24</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3 846,75</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2 821,69</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2 677,40</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1 966,40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1 941,00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1 350,00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1 350,00</w:t>
            </w:r>
          </w:p>
        </w:tc>
      </w:tr>
      <w:tr w:rsidR="003E2950" w:rsidRPr="003E2950" w:rsidTr="00920295">
        <w:trPr>
          <w:trHeight w:val="720"/>
        </w:trPr>
        <w:tc>
          <w:tcPr>
            <w:tcW w:w="3276" w:type="dxa"/>
            <w:gridSpan w:val="3"/>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4 988,10</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1 292,20</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880,20</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1 286,90</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786,90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741,90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r>
      <w:tr w:rsidR="003E2950" w:rsidRPr="003E2950" w:rsidTr="00920295">
        <w:trPr>
          <w:trHeight w:val="480"/>
        </w:trPr>
        <w:tc>
          <w:tcPr>
            <w:tcW w:w="3276" w:type="dxa"/>
            <w:gridSpan w:val="3"/>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10 965,14</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2 554,55</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1 941,49</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1 390,50</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1 179,50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1 199,10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1 350,00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1 350,00</w:t>
            </w:r>
          </w:p>
        </w:tc>
      </w:tr>
      <w:tr w:rsidR="003E2950" w:rsidRPr="003E2950" w:rsidTr="00920295">
        <w:trPr>
          <w:trHeight w:val="630"/>
        </w:trPr>
        <w:tc>
          <w:tcPr>
            <w:tcW w:w="724" w:type="dxa"/>
            <w:vMerge w:val="restart"/>
            <w:shd w:val="clear" w:color="auto" w:fill="auto"/>
            <w:hideMark/>
          </w:tcPr>
          <w:p w:rsidR="003E2950" w:rsidRPr="003E2950" w:rsidRDefault="003E2950" w:rsidP="00920295">
            <w:pPr>
              <w:jc w:val="center"/>
              <w:rPr>
                <w:sz w:val="18"/>
                <w:szCs w:val="18"/>
              </w:rPr>
            </w:pPr>
            <w:r w:rsidRPr="003E2950">
              <w:rPr>
                <w:sz w:val="18"/>
                <w:szCs w:val="18"/>
              </w:rPr>
              <w:t>1.4.</w:t>
            </w:r>
          </w:p>
        </w:tc>
        <w:tc>
          <w:tcPr>
            <w:tcW w:w="1612" w:type="dxa"/>
            <w:vMerge w:val="restart"/>
            <w:shd w:val="clear" w:color="auto" w:fill="auto"/>
            <w:hideMark/>
          </w:tcPr>
          <w:p w:rsidR="003E2950" w:rsidRPr="003E2950" w:rsidRDefault="003E2950" w:rsidP="00920295">
            <w:pPr>
              <w:jc w:val="both"/>
              <w:rPr>
                <w:sz w:val="18"/>
                <w:szCs w:val="18"/>
              </w:rPr>
            </w:pPr>
            <w:r w:rsidRPr="003E2950">
              <w:rPr>
                <w:sz w:val="18"/>
                <w:szCs w:val="18"/>
              </w:rPr>
              <w:t>Мероприятие 4. Обеспечение бесперебойной работы объектов жилищно-коммунального хозяйства и соц</w:t>
            </w:r>
            <w:r w:rsidRPr="003E2950">
              <w:rPr>
                <w:sz w:val="18"/>
                <w:szCs w:val="18"/>
              </w:rPr>
              <w:t>и</w:t>
            </w:r>
            <w:r w:rsidRPr="003E2950">
              <w:rPr>
                <w:sz w:val="18"/>
                <w:szCs w:val="18"/>
              </w:rPr>
              <w:t>альной сферы</w:t>
            </w:r>
          </w:p>
        </w:tc>
        <w:tc>
          <w:tcPr>
            <w:tcW w:w="940" w:type="dxa"/>
            <w:vMerge w:val="restart"/>
            <w:shd w:val="clear" w:color="auto" w:fill="auto"/>
            <w:hideMark/>
          </w:tcPr>
          <w:p w:rsidR="003E2950" w:rsidRPr="003E2950" w:rsidRDefault="00920295" w:rsidP="00920295">
            <w:pPr>
              <w:jc w:val="center"/>
              <w:rPr>
                <w:sz w:val="18"/>
                <w:szCs w:val="18"/>
              </w:rPr>
            </w:pPr>
            <w:r>
              <w:rPr>
                <w:sz w:val="18"/>
                <w:szCs w:val="18"/>
              </w:rPr>
              <w:t>о</w:t>
            </w:r>
            <w:r w:rsidR="003E2950" w:rsidRPr="003E2950">
              <w:rPr>
                <w:sz w:val="18"/>
                <w:szCs w:val="18"/>
              </w:rPr>
              <w:t>тдел жили</w:t>
            </w:r>
            <w:r w:rsidR="003E2950" w:rsidRPr="003E2950">
              <w:rPr>
                <w:sz w:val="18"/>
                <w:szCs w:val="18"/>
              </w:rPr>
              <w:t>щ</w:t>
            </w:r>
            <w:r w:rsidR="003E2950" w:rsidRPr="003E2950">
              <w:rPr>
                <w:sz w:val="18"/>
                <w:szCs w:val="18"/>
              </w:rPr>
              <w:t>но-комм</w:t>
            </w:r>
            <w:r w:rsidR="003E2950" w:rsidRPr="003E2950">
              <w:rPr>
                <w:sz w:val="18"/>
                <w:szCs w:val="18"/>
              </w:rPr>
              <w:t>у</w:t>
            </w:r>
            <w:r w:rsidR="003E2950" w:rsidRPr="003E2950">
              <w:rPr>
                <w:sz w:val="18"/>
                <w:szCs w:val="18"/>
              </w:rPr>
              <w:t>нального хозяйс</w:t>
            </w:r>
            <w:r w:rsidR="003E2950" w:rsidRPr="003E2950">
              <w:rPr>
                <w:sz w:val="18"/>
                <w:szCs w:val="18"/>
              </w:rPr>
              <w:t>т</w:t>
            </w:r>
            <w:r w:rsidR="003E2950" w:rsidRPr="003E2950">
              <w:rPr>
                <w:sz w:val="18"/>
                <w:szCs w:val="18"/>
              </w:rPr>
              <w:t>ва, эне</w:t>
            </w:r>
            <w:r w:rsidR="003E2950" w:rsidRPr="003E2950">
              <w:rPr>
                <w:sz w:val="18"/>
                <w:szCs w:val="18"/>
              </w:rPr>
              <w:t>р</w:t>
            </w:r>
            <w:r w:rsidR="003E2950" w:rsidRPr="003E2950">
              <w:rPr>
                <w:sz w:val="18"/>
                <w:szCs w:val="18"/>
              </w:rPr>
              <w:t>гетики и стро</w:t>
            </w:r>
            <w:r w:rsidR="003E2950" w:rsidRPr="003E2950">
              <w:rPr>
                <w:sz w:val="18"/>
                <w:szCs w:val="18"/>
              </w:rPr>
              <w:t>и</w:t>
            </w:r>
            <w:r w:rsidR="003E2950" w:rsidRPr="003E2950">
              <w:rPr>
                <w:sz w:val="18"/>
                <w:szCs w:val="18"/>
              </w:rPr>
              <w:t>тельства</w:t>
            </w:r>
            <w:r>
              <w:rPr>
                <w:sz w:val="18"/>
                <w:szCs w:val="18"/>
              </w:rPr>
              <w:t xml:space="preserve"> админ</w:t>
            </w:r>
            <w:r>
              <w:rPr>
                <w:sz w:val="18"/>
                <w:szCs w:val="18"/>
              </w:rPr>
              <w:t>и</w:t>
            </w:r>
            <w:r>
              <w:rPr>
                <w:sz w:val="18"/>
                <w:szCs w:val="18"/>
              </w:rPr>
              <w:t>страции района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654 535,42</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182 513,18</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184 596,58</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110 994,26</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79 497,90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56 933,50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20 000,00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20 000,00</w:t>
            </w:r>
          </w:p>
        </w:tc>
      </w:tr>
      <w:tr w:rsidR="003E2950" w:rsidRPr="003E2950" w:rsidTr="00920295">
        <w:trPr>
          <w:trHeight w:val="63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both"/>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0</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w:t>
            </w:r>
          </w:p>
        </w:tc>
      </w:tr>
      <w:tr w:rsidR="003E2950" w:rsidRPr="003E2950" w:rsidTr="00920295">
        <w:trPr>
          <w:trHeight w:val="63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both"/>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654535,423</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182 513,18</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184 596,58</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110 994,26</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79 497,90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56 933,50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20 000,00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20 000,00</w:t>
            </w: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r w:rsidRPr="003E2950">
              <w:rPr>
                <w:sz w:val="18"/>
                <w:szCs w:val="18"/>
              </w:rPr>
              <w:t>1.4.1.</w:t>
            </w:r>
          </w:p>
        </w:tc>
        <w:tc>
          <w:tcPr>
            <w:tcW w:w="1612" w:type="dxa"/>
            <w:vMerge w:val="restart"/>
            <w:shd w:val="clear" w:color="auto" w:fill="auto"/>
            <w:hideMark/>
          </w:tcPr>
          <w:p w:rsidR="003E2950" w:rsidRPr="003E2950" w:rsidRDefault="003E2950" w:rsidP="00920295">
            <w:pPr>
              <w:jc w:val="both"/>
              <w:rPr>
                <w:sz w:val="18"/>
                <w:szCs w:val="18"/>
              </w:rPr>
            </w:pPr>
            <w:r w:rsidRPr="003E2950">
              <w:rPr>
                <w:sz w:val="18"/>
                <w:szCs w:val="18"/>
              </w:rPr>
              <w:t>Предоставление субсидий на во</w:t>
            </w:r>
            <w:r w:rsidRPr="003E2950">
              <w:rPr>
                <w:sz w:val="18"/>
                <w:szCs w:val="18"/>
              </w:rPr>
              <w:t>з</w:t>
            </w:r>
            <w:r w:rsidRPr="003E2950">
              <w:rPr>
                <w:sz w:val="18"/>
                <w:szCs w:val="18"/>
              </w:rPr>
              <w:t>мещение факт</w:t>
            </w:r>
            <w:r w:rsidRPr="003E2950">
              <w:rPr>
                <w:sz w:val="18"/>
                <w:szCs w:val="18"/>
              </w:rPr>
              <w:t>и</w:t>
            </w:r>
            <w:r w:rsidRPr="003E2950">
              <w:rPr>
                <w:sz w:val="18"/>
                <w:szCs w:val="18"/>
              </w:rPr>
              <w:t>чески получе</w:t>
            </w:r>
            <w:r w:rsidRPr="003E2950">
              <w:rPr>
                <w:sz w:val="18"/>
                <w:szCs w:val="18"/>
              </w:rPr>
              <w:t>н</w:t>
            </w:r>
            <w:r w:rsidRPr="003E2950">
              <w:rPr>
                <w:sz w:val="18"/>
                <w:szCs w:val="18"/>
              </w:rPr>
              <w:t>ных  затрат на выполнение м</w:t>
            </w:r>
            <w:r w:rsidRPr="003E2950">
              <w:rPr>
                <w:sz w:val="18"/>
                <w:szCs w:val="18"/>
              </w:rPr>
              <w:t>е</w:t>
            </w:r>
            <w:r w:rsidRPr="003E2950">
              <w:rPr>
                <w:sz w:val="18"/>
                <w:szCs w:val="18"/>
              </w:rPr>
              <w:t>роприятий по подготовке об</w:t>
            </w:r>
            <w:r w:rsidRPr="003E2950">
              <w:rPr>
                <w:sz w:val="18"/>
                <w:szCs w:val="18"/>
              </w:rPr>
              <w:t>ъ</w:t>
            </w:r>
            <w:r w:rsidRPr="003E2950">
              <w:rPr>
                <w:sz w:val="18"/>
                <w:szCs w:val="18"/>
              </w:rPr>
              <w:t>ектов жилищно-</w:t>
            </w:r>
            <w:r w:rsidRPr="003E2950">
              <w:rPr>
                <w:sz w:val="18"/>
                <w:szCs w:val="18"/>
              </w:rPr>
              <w:lastRenderedPageBreak/>
              <w:t>коммунального хозяйства и соц</w:t>
            </w:r>
            <w:r w:rsidRPr="003E2950">
              <w:rPr>
                <w:sz w:val="18"/>
                <w:szCs w:val="18"/>
              </w:rPr>
              <w:t>и</w:t>
            </w:r>
            <w:r w:rsidRPr="003E2950">
              <w:rPr>
                <w:sz w:val="18"/>
                <w:szCs w:val="18"/>
              </w:rPr>
              <w:t>альной сферы района к работе в осенне-зимний период, в части возмещений убытков на пр</w:t>
            </w:r>
            <w:r w:rsidRPr="003E2950">
              <w:rPr>
                <w:sz w:val="18"/>
                <w:szCs w:val="18"/>
              </w:rPr>
              <w:t>и</w:t>
            </w:r>
            <w:r w:rsidRPr="003E2950">
              <w:rPr>
                <w:sz w:val="18"/>
                <w:szCs w:val="18"/>
              </w:rPr>
              <w:t>обретением эне</w:t>
            </w:r>
            <w:r w:rsidRPr="003E2950">
              <w:rPr>
                <w:sz w:val="18"/>
                <w:szCs w:val="18"/>
              </w:rPr>
              <w:t>р</w:t>
            </w:r>
            <w:r w:rsidRPr="003E2950">
              <w:rPr>
                <w:sz w:val="18"/>
                <w:szCs w:val="18"/>
              </w:rPr>
              <w:t>гоносителей предприятиями жилищно-коммунального хозяйства</w:t>
            </w:r>
          </w:p>
        </w:tc>
        <w:tc>
          <w:tcPr>
            <w:tcW w:w="940" w:type="dxa"/>
            <w:vMerge w:val="restart"/>
            <w:shd w:val="clear" w:color="auto" w:fill="auto"/>
            <w:hideMark/>
          </w:tcPr>
          <w:p w:rsidR="003E2950" w:rsidRPr="003E2950" w:rsidRDefault="00920295" w:rsidP="00920295">
            <w:pPr>
              <w:jc w:val="center"/>
              <w:rPr>
                <w:sz w:val="18"/>
                <w:szCs w:val="18"/>
              </w:rPr>
            </w:pPr>
            <w:r>
              <w:rPr>
                <w:sz w:val="18"/>
                <w:szCs w:val="18"/>
              </w:rPr>
              <w:lastRenderedPageBreak/>
              <w:t>о</w:t>
            </w:r>
            <w:r w:rsidR="003E2950" w:rsidRPr="003E2950">
              <w:rPr>
                <w:sz w:val="18"/>
                <w:szCs w:val="18"/>
              </w:rPr>
              <w:t>тдел жили</w:t>
            </w:r>
            <w:r w:rsidR="003E2950" w:rsidRPr="003E2950">
              <w:rPr>
                <w:sz w:val="18"/>
                <w:szCs w:val="18"/>
              </w:rPr>
              <w:t>щ</w:t>
            </w:r>
            <w:r w:rsidR="003E2950" w:rsidRPr="003E2950">
              <w:rPr>
                <w:sz w:val="18"/>
                <w:szCs w:val="18"/>
              </w:rPr>
              <w:t>но-комм</w:t>
            </w:r>
            <w:r w:rsidR="003E2950" w:rsidRPr="003E2950">
              <w:rPr>
                <w:sz w:val="18"/>
                <w:szCs w:val="18"/>
              </w:rPr>
              <w:t>у</w:t>
            </w:r>
            <w:r w:rsidR="003E2950" w:rsidRPr="003E2950">
              <w:rPr>
                <w:sz w:val="18"/>
                <w:szCs w:val="18"/>
              </w:rPr>
              <w:t>нального хозяйс</w:t>
            </w:r>
            <w:r w:rsidR="003E2950" w:rsidRPr="003E2950">
              <w:rPr>
                <w:sz w:val="18"/>
                <w:szCs w:val="18"/>
              </w:rPr>
              <w:t>т</w:t>
            </w:r>
            <w:r w:rsidR="003E2950" w:rsidRPr="003E2950">
              <w:rPr>
                <w:sz w:val="18"/>
                <w:szCs w:val="18"/>
              </w:rPr>
              <w:t>ва, эне</w:t>
            </w:r>
            <w:r w:rsidR="003E2950" w:rsidRPr="003E2950">
              <w:rPr>
                <w:sz w:val="18"/>
                <w:szCs w:val="18"/>
              </w:rPr>
              <w:t>р</w:t>
            </w:r>
            <w:r w:rsidR="003E2950" w:rsidRPr="003E2950">
              <w:rPr>
                <w:sz w:val="18"/>
                <w:szCs w:val="18"/>
              </w:rPr>
              <w:t>гетики и стро</w:t>
            </w:r>
            <w:r w:rsidR="003E2950" w:rsidRPr="003E2950">
              <w:rPr>
                <w:sz w:val="18"/>
                <w:szCs w:val="18"/>
              </w:rPr>
              <w:t>и</w:t>
            </w:r>
            <w:r w:rsidR="003E2950" w:rsidRPr="003E2950">
              <w:rPr>
                <w:sz w:val="18"/>
                <w:szCs w:val="18"/>
              </w:rPr>
              <w:lastRenderedPageBreak/>
              <w:t>тельства</w:t>
            </w:r>
            <w:r>
              <w:rPr>
                <w:sz w:val="18"/>
                <w:szCs w:val="18"/>
              </w:rPr>
              <w:t xml:space="preserve"> админ</w:t>
            </w:r>
            <w:r>
              <w:rPr>
                <w:sz w:val="18"/>
                <w:szCs w:val="18"/>
              </w:rPr>
              <w:t>и</w:t>
            </w:r>
            <w:r>
              <w:rPr>
                <w:sz w:val="18"/>
                <w:szCs w:val="18"/>
              </w:rPr>
              <w:t>страции района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lastRenderedPageBreak/>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437 565,80</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141 459,42</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140 547,37</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73 007,36</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37 199,75</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5 351,90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20 000,00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20 000,00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p>
        </w:tc>
        <w:tc>
          <w:tcPr>
            <w:tcW w:w="1640" w:type="dxa"/>
            <w:shd w:val="clear" w:color="auto" w:fill="auto"/>
            <w:hideMark/>
          </w:tcPr>
          <w:p w:rsidR="003E2950" w:rsidRPr="003E2950" w:rsidRDefault="003E2950" w:rsidP="00920295">
            <w:pPr>
              <w:jc w:val="center"/>
              <w:rPr>
                <w:sz w:val="18"/>
                <w:szCs w:val="18"/>
              </w:rPr>
            </w:pPr>
          </w:p>
        </w:tc>
        <w:tc>
          <w:tcPr>
            <w:tcW w:w="1200" w:type="dxa"/>
            <w:shd w:val="clear" w:color="auto" w:fill="auto"/>
            <w:hideMark/>
          </w:tcPr>
          <w:p w:rsidR="003E2950" w:rsidRPr="003E2950" w:rsidRDefault="003E2950" w:rsidP="00920295">
            <w:pPr>
              <w:jc w:val="center"/>
              <w:rPr>
                <w:sz w:val="18"/>
                <w:szCs w:val="18"/>
              </w:rPr>
            </w:pPr>
          </w:p>
        </w:tc>
        <w:tc>
          <w:tcPr>
            <w:tcW w:w="1520" w:type="dxa"/>
            <w:shd w:val="clear" w:color="auto" w:fill="auto"/>
            <w:hideMark/>
          </w:tcPr>
          <w:p w:rsidR="003E2950" w:rsidRPr="003E2950" w:rsidRDefault="003E2950" w:rsidP="00920295">
            <w:pPr>
              <w:jc w:val="center"/>
              <w:rPr>
                <w:sz w:val="18"/>
                <w:szCs w:val="18"/>
              </w:rPr>
            </w:pPr>
          </w:p>
        </w:tc>
        <w:tc>
          <w:tcPr>
            <w:tcW w:w="1160" w:type="dxa"/>
            <w:shd w:val="clear" w:color="auto" w:fill="auto"/>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437 565,80</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141 459,42</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140 547,37</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73 007,36</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37 199,75</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5 351,90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20 000,00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20 000,00</w:t>
            </w: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p>
        </w:tc>
        <w:tc>
          <w:tcPr>
            <w:tcW w:w="1612" w:type="dxa"/>
            <w:vMerge w:val="restart"/>
            <w:shd w:val="clear" w:color="auto" w:fill="auto"/>
            <w:hideMark/>
          </w:tcPr>
          <w:p w:rsidR="003E2950" w:rsidRPr="003E2950" w:rsidRDefault="003E2950" w:rsidP="00920295">
            <w:pPr>
              <w:jc w:val="center"/>
              <w:rPr>
                <w:sz w:val="18"/>
                <w:szCs w:val="18"/>
              </w:rPr>
            </w:pPr>
            <w:r w:rsidRPr="003E2950">
              <w:rPr>
                <w:sz w:val="18"/>
                <w:szCs w:val="18"/>
              </w:rPr>
              <w:t>П. Аган</w:t>
            </w:r>
          </w:p>
        </w:tc>
        <w:tc>
          <w:tcPr>
            <w:tcW w:w="940" w:type="dxa"/>
            <w:vMerge w:val="restart"/>
            <w:shd w:val="clear" w:color="auto" w:fill="auto"/>
            <w:hideMark/>
          </w:tcPr>
          <w:p w:rsidR="003E2950" w:rsidRPr="003E2950" w:rsidRDefault="003E2950" w:rsidP="00920295">
            <w:pPr>
              <w:jc w:val="center"/>
              <w:rPr>
                <w:sz w:val="18"/>
                <w:szCs w:val="18"/>
              </w:rPr>
            </w:pP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39 524,49</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13 153,09</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12 551,38</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6 214,62</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3 829,20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904,20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1 436,00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1 436,00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p>
        </w:tc>
        <w:tc>
          <w:tcPr>
            <w:tcW w:w="1640" w:type="dxa"/>
            <w:shd w:val="clear" w:color="auto" w:fill="auto"/>
            <w:hideMark/>
          </w:tcPr>
          <w:p w:rsidR="003E2950" w:rsidRPr="003E2950" w:rsidRDefault="003E2950" w:rsidP="00920295">
            <w:pPr>
              <w:jc w:val="center"/>
              <w:rPr>
                <w:sz w:val="18"/>
                <w:szCs w:val="18"/>
              </w:rPr>
            </w:pPr>
          </w:p>
        </w:tc>
        <w:tc>
          <w:tcPr>
            <w:tcW w:w="1200" w:type="dxa"/>
            <w:shd w:val="clear" w:color="auto" w:fill="auto"/>
            <w:hideMark/>
          </w:tcPr>
          <w:p w:rsidR="003E2950" w:rsidRPr="003E2950" w:rsidRDefault="003E2950" w:rsidP="00920295">
            <w:pPr>
              <w:jc w:val="center"/>
              <w:rPr>
                <w:sz w:val="18"/>
                <w:szCs w:val="18"/>
              </w:rPr>
            </w:pPr>
          </w:p>
        </w:tc>
        <w:tc>
          <w:tcPr>
            <w:tcW w:w="1520" w:type="dxa"/>
            <w:shd w:val="clear" w:color="auto" w:fill="auto"/>
            <w:hideMark/>
          </w:tcPr>
          <w:p w:rsidR="003E2950" w:rsidRPr="003E2950" w:rsidRDefault="003E2950" w:rsidP="00920295">
            <w:pPr>
              <w:jc w:val="center"/>
              <w:rPr>
                <w:sz w:val="18"/>
                <w:szCs w:val="18"/>
              </w:rPr>
            </w:pPr>
          </w:p>
        </w:tc>
        <w:tc>
          <w:tcPr>
            <w:tcW w:w="1160" w:type="dxa"/>
            <w:shd w:val="clear" w:color="auto" w:fill="auto"/>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39 524,49</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13 153,09</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12 551,38</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6 214,62</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3 829,20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904,20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1 436,00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1 436,00</w:t>
            </w: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p>
        </w:tc>
        <w:tc>
          <w:tcPr>
            <w:tcW w:w="1612" w:type="dxa"/>
            <w:vMerge w:val="restart"/>
            <w:shd w:val="clear" w:color="auto" w:fill="auto"/>
            <w:hideMark/>
          </w:tcPr>
          <w:p w:rsidR="003E2950" w:rsidRPr="003E2950" w:rsidRDefault="003E2950" w:rsidP="00920295">
            <w:pPr>
              <w:jc w:val="center"/>
              <w:rPr>
                <w:sz w:val="18"/>
                <w:szCs w:val="18"/>
              </w:rPr>
            </w:pPr>
            <w:r w:rsidRPr="003E2950">
              <w:rPr>
                <w:sz w:val="18"/>
                <w:szCs w:val="18"/>
              </w:rPr>
              <w:t>С. Большетарх</w:t>
            </w:r>
            <w:r w:rsidRPr="003E2950">
              <w:rPr>
                <w:sz w:val="18"/>
                <w:szCs w:val="18"/>
              </w:rPr>
              <w:t>о</w:t>
            </w:r>
            <w:r w:rsidRPr="003E2950">
              <w:rPr>
                <w:sz w:val="18"/>
                <w:szCs w:val="18"/>
              </w:rPr>
              <w:t>во</w:t>
            </w:r>
          </w:p>
        </w:tc>
        <w:tc>
          <w:tcPr>
            <w:tcW w:w="940" w:type="dxa"/>
            <w:vMerge w:val="restart"/>
            <w:shd w:val="clear" w:color="auto" w:fill="auto"/>
            <w:hideMark/>
          </w:tcPr>
          <w:p w:rsidR="003E2950" w:rsidRPr="003E2950" w:rsidRDefault="003E2950" w:rsidP="00920295">
            <w:pPr>
              <w:jc w:val="center"/>
              <w:rPr>
                <w:sz w:val="18"/>
                <w:szCs w:val="18"/>
              </w:rPr>
            </w:pP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30 722,78</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9 317,41</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9 790,87</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5 803,65</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3 465,15</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561,70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892,00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892,00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p>
        </w:tc>
        <w:tc>
          <w:tcPr>
            <w:tcW w:w="1640" w:type="dxa"/>
            <w:shd w:val="clear" w:color="auto" w:fill="auto"/>
            <w:hideMark/>
          </w:tcPr>
          <w:p w:rsidR="003E2950" w:rsidRPr="003E2950" w:rsidRDefault="003E2950" w:rsidP="00920295">
            <w:pPr>
              <w:jc w:val="center"/>
              <w:rPr>
                <w:sz w:val="18"/>
                <w:szCs w:val="18"/>
              </w:rPr>
            </w:pPr>
          </w:p>
        </w:tc>
        <w:tc>
          <w:tcPr>
            <w:tcW w:w="1200" w:type="dxa"/>
            <w:shd w:val="clear" w:color="auto" w:fill="auto"/>
            <w:hideMark/>
          </w:tcPr>
          <w:p w:rsidR="003E2950" w:rsidRPr="003E2950" w:rsidRDefault="003E2950" w:rsidP="00920295">
            <w:pPr>
              <w:jc w:val="center"/>
              <w:rPr>
                <w:sz w:val="18"/>
                <w:szCs w:val="18"/>
              </w:rPr>
            </w:pPr>
          </w:p>
        </w:tc>
        <w:tc>
          <w:tcPr>
            <w:tcW w:w="1520" w:type="dxa"/>
            <w:shd w:val="clear" w:color="auto" w:fill="auto"/>
            <w:hideMark/>
          </w:tcPr>
          <w:p w:rsidR="003E2950" w:rsidRPr="003E2950" w:rsidRDefault="003E2950" w:rsidP="00920295">
            <w:pPr>
              <w:jc w:val="center"/>
              <w:rPr>
                <w:sz w:val="18"/>
                <w:szCs w:val="18"/>
              </w:rPr>
            </w:pPr>
          </w:p>
        </w:tc>
        <w:tc>
          <w:tcPr>
            <w:tcW w:w="1160" w:type="dxa"/>
            <w:shd w:val="clear" w:color="auto" w:fill="auto"/>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30 722,78</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9 317,41</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9 790,87</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5 803,65</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3 465,15</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561,70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892,00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892,00</w:t>
            </w: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p>
        </w:tc>
        <w:tc>
          <w:tcPr>
            <w:tcW w:w="1612" w:type="dxa"/>
            <w:vMerge w:val="restart"/>
            <w:shd w:val="clear" w:color="auto" w:fill="auto"/>
            <w:hideMark/>
          </w:tcPr>
          <w:p w:rsidR="003E2950" w:rsidRPr="003E2950" w:rsidRDefault="003E2950" w:rsidP="00920295">
            <w:pPr>
              <w:jc w:val="center"/>
              <w:rPr>
                <w:sz w:val="18"/>
                <w:szCs w:val="18"/>
              </w:rPr>
            </w:pPr>
            <w:r w:rsidRPr="003E2950">
              <w:rPr>
                <w:sz w:val="18"/>
                <w:szCs w:val="18"/>
              </w:rPr>
              <w:t>Д. Вата</w:t>
            </w:r>
          </w:p>
        </w:tc>
        <w:tc>
          <w:tcPr>
            <w:tcW w:w="940" w:type="dxa"/>
            <w:vMerge w:val="restart"/>
            <w:shd w:val="clear" w:color="auto" w:fill="auto"/>
            <w:hideMark/>
          </w:tcPr>
          <w:p w:rsidR="003E2950" w:rsidRPr="003E2950" w:rsidRDefault="003E2950" w:rsidP="00920295">
            <w:pPr>
              <w:jc w:val="center"/>
              <w:rPr>
                <w:sz w:val="18"/>
                <w:szCs w:val="18"/>
              </w:rPr>
            </w:pP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3 463,98</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920,00</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1 030,93</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212,55</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637,80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158,70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252,00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252,00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p>
        </w:tc>
        <w:tc>
          <w:tcPr>
            <w:tcW w:w="1640" w:type="dxa"/>
            <w:shd w:val="clear" w:color="auto" w:fill="auto"/>
            <w:hideMark/>
          </w:tcPr>
          <w:p w:rsidR="003E2950" w:rsidRPr="003E2950" w:rsidRDefault="003E2950" w:rsidP="00920295">
            <w:pPr>
              <w:jc w:val="center"/>
              <w:rPr>
                <w:sz w:val="18"/>
                <w:szCs w:val="18"/>
              </w:rPr>
            </w:pPr>
          </w:p>
        </w:tc>
        <w:tc>
          <w:tcPr>
            <w:tcW w:w="1200" w:type="dxa"/>
            <w:shd w:val="clear" w:color="auto" w:fill="auto"/>
            <w:hideMark/>
          </w:tcPr>
          <w:p w:rsidR="003E2950" w:rsidRPr="003E2950" w:rsidRDefault="003E2950" w:rsidP="00920295">
            <w:pPr>
              <w:jc w:val="center"/>
              <w:rPr>
                <w:sz w:val="18"/>
                <w:szCs w:val="18"/>
              </w:rPr>
            </w:pPr>
          </w:p>
        </w:tc>
        <w:tc>
          <w:tcPr>
            <w:tcW w:w="1520" w:type="dxa"/>
            <w:shd w:val="clear" w:color="auto" w:fill="auto"/>
            <w:hideMark/>
          </w:tcPr>
          <w:p w:rsidR="003E2950" w:rsidRPr="003E2950" w:rsidRDefault="003E2950" w:rsidP="00920295">
            <w:pPr>
              <w:jc w:val="center"/>
              <w:rPr>
                <w:sz w:val="18"/>
                <w:szCs w:val="18"/>
              </w:rPr>
            </w:pPr>
          </w:p>
        </w:tc>
        <w:tc>
          <w:tcPr>
            <w:tcW w:w="1160" w:type="dxa"/>
            <w:shd w:val="clear" w:color="auto" w:fill="auto"/>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3 463,98</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920,00</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1 030,93</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212,55</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637,80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158,70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252,00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252,00</w:t>
            </w:r>
          </w:p>
        </w:tc>
      </w:tr>
      <w:tr w:rsidR="003E2950" w:rsidRPr="003E2950" w:rsidTr="00920295">
        <w:trPr>
          <w:trHeight w:val="300"/>
        </w:trPr>
        <w:tc>
          <w:tcPr>
            <w:tcW w:w="724" w:type="dxa"/>
            <w:vMerge w:val="restart"/>
            <w:shd w:val="clear" w:color="auto" w:fill="auto"/>
            <w:hideMark/>
          </w:tcPr>
          <w:p w:rsidR="003E2950" w:rsidRDefault="003E2950" w:rsidP="00920295">
            <w:pPr>
              <w:jc w:val="center"/>
              <w:rPr>
                <w:sz w:val="18"/>
                <w:szCs w:val="18"/>
              </w:rPr>
            </w:pPr>
          </w:p>
          <w:p w:rsidR="00920295" w:rsidRDefault="00920295" w:rsidP="00920295">
            <w:pPr>
              <w:jc w:val="center"/>
              <w:rPr>
                <w:sz w:val="18"/>
                <w:szCs w:val="18"/>
              </w:rPr>
            </w:pPr>
          </w:p>
          <w:p w:rsidR="00920295" w:rsidRPr="003E2950" w:rsidRDefault="00920295" w:rsidP="00920295">
            <w:pPr>
              <w:jc w:val="center"/>
              <w:rPr>
                <w:sz w:val="18"/>
                <w:szCs w:val="18"/>
              </w:rPr>
            </w:pPr>
          </w:p>
        </w:tc>
        <w:tc>
          <w:tcPr>
            <w:tcW w:w="1612" w:type="dxa"/>
            <w:vMerge w:val="restart"/>
            <w:shd w:val="clear" w:color="auto" w:fill="auto"/>
            <w:hideMark/>
          </w:tcPr>
          <w:p w:rsidR="00920295" w:rsidRDefault="003E2950" w:rsidP="00920295">
            <w:pPr>
              <w:jc w:val="center"/>
              <w:rPr>
                <w:sz w:val="18"/>
                <w:szCs w:val="18"/>
              </w:rPr>
            </w:pPr>
            <w:r w:rsidRPr="003E2950">
              <w:rPr>
                <w:sz w:val="18"/>
                <w:szCs w:val="18"/>
              </w:rPr>
              <w:t xml:space="preserve">П. Ваховск, </w:t>
            </w:r>
          </w:p>
          <w:p w:rsidR="003E2950" w:rsidRPr="003E2950" w:rsidRDefault="003E2950" w:rsidP="00920295">
            <w:pPr>
              <w:jc w:val="center"/>
              <w:rPr>
                <w:sz w:val="18"/>
                <w:szCs w:val="18"/>
              </w:rPr>
            </w:pPr>
            <w:r w:rsidRPr="003E2950">
              <w:rPr>
                <w:sz w:val="18"/>
                <w:szCs w:val="18"/>
              </w:rPr>
              <w:t>с. Охтеурье</w:t>
            </w:r>
          </w:p>
        </w:tc>
        <w:tc>
          <w:tcPr>
            <w:tcW w:w="940" w:type="dxa"/>
            <w:vMerge w:val="restart"/>
            <w:shd w:val="clear" w:color="auto" w:fill="auto"/>
            <w:hideMark/>
          </w:tcPr>
          <w:p w:rsidR="003E2950" w:rsidRDefault="003E2950" w:rsidP="00920295">
            <w:pPr>
              <w:jc w:val="center"/>
              <w:rPr>
                <w:sz w:val="18"/>
                <w:szCs w:val="18"/>
              </w:rPr>
            </w:pPr>
          </w:p>
          <w:p w:rsidR="00920295" w:rsidRDefault="00920295" w:rsidP="00920295">
            <w:pPr>
              <w:jc w:val="center"/>
              <w:rPr>
                <w:sz w:val="18"/>
                <w:szCs w:val="18"/>
              </w:rPr>
            </w:pPr>
          </w:p>
          <w:p w:rsidR="00920295" w:rsidRPr="003E2950" w:rsidRDefault="00920295" w:rsidP="00920295">
            <w:pPr>
              <w:jc w:val="center"/>
              <w:rPr>
                <w:sz w:val="18"/>
                <w:szCs w:val="18"/>
              </w:rPr>
            </w:pP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118 168,41</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35 846,41</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31 640,45</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22 451,65</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10 720,90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1 191,00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8 159,00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8 159,00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p>
        </w:tc>
        <w:tc>
          <w:tcPr>
            <w:tcW w:w="1640" w:type="dxa"/>
            <w:shd w:val="clear" w:color="auto" w:fill="auto"/>
            <w:hideMark/>
          </w:tcPr>
          <w:p w:rsidR="003E2950" w:rsidRPr="003E2950" w:rsidRDefault="003E2950" w:rsidP="00920295">
            <w:pPr>
              <w:jc w:val="center"/>
              <w:rPr>
                <w:sz w:val="18"/>
                <w:szCs w:val="18"/>
              </w:rPr>
            </w:pPr>
          </w:p>
        </w:tc>
        <w:tc>
          <w:tcPr>
            <w:tcW w:w="1200" w:type="dxa"/>
            <w:shd w:val="clear" w:color="auto" w:fill="auto"/>
            <w:hideMark/>
          </w:tcPr>
          <w:p w:rsidR="003E2950" w:rsidRPr="003E2950" w:rsidRDefault="003E2950" w:rsidP="00920295">
            <w:pPr>
              <w:jc w:val="center"/>
              <w:rPr>
                <w:sz w:val="18"/>
                <w:szCs w:val="18"/>
              </w:rPr>
            </w:pPr>
          </w:p>
        </w:tc>
        <w:tc>
          <w:tcPr>
            <w:tcW w:w="1520" w:type="dxa"/>
            <w:shd w:val="clear" w:color="auto" w:fill="auto"/>
            <w:hideMark/>
          </w:tcPr>
          <w:p w:rsidR="003E2950" w:rsidRPr="003E2950" w:rsidRDefault="003E2950" w:rsidP="00920295">
            <w:pPr>
              <w:jc w:val="center"/>
              <w:rPr>
                <w:sz w:val="18"/>
                <w:szCs w:val="18"/>
              </w:rPr>
            </w:pPr>
          </w:p>
        </w:tc>
        <w:tc>
          <w:tcPr>
            <w:tcW w:w="1160" w:type="dxa"/>
            <w:shd w:val="clear" w:color="auto" w:fill="auto"/>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118 168,41</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35 846,41</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31 640,45</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22 451,65</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10 720,90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1 191,00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8 159,00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8 159,00</w:t>
            </w: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p>
        </w:tc>
        <w:tc>
          <w:tcPr>
            <w:tcW w:w="1612" w:type="dxa"/>
            <w:vMerge w:val="restart"/>
            <w:shd w:val="clear" w:color="auto" w:fill="auto"/>
            <w:hideMark/>
          </w:tcPr>
          <w:p w:rsidR="003E2950" w:rsidRPr="003E2950" w:rsidRDefault="003E2950" w:rsidP="00920295">
            <w:pPr>
              <w:jc w:val="center"/>
              <w:rPr>
                <w:sz w:val="18"/>
                <w:szCs w:val="18"/>
              </w:rPr>
            </w:pPr>
            <w:r w:rsidRPr="003E2950">
              <w:rPr>
                <w:sz w:val="18"/>
                <w:szCs w:val="18"/>
              </w:rPr>
              <w:t>П. Зайцева Речка</w:t>
            </w:r>
          </w:p>
        </w:tc>
        <w:tc>
          <w:tcPr>
            <w:tcW w:w="940" w:type="dxa"/>
            <w:vMerge w:val="restart"/>
            <w:shd w:val="clear" w:color="auto" w:fill="auto"/>
            <w:hideMark/>
          </w:tcPr>
          <w:p w:rsidR="003E2950" w:rsidRPr="003E2950" w:rsidRDefault="003E2950" w:rsidP="00920295">
            <w:pPr>
              <w:jc w:val="center"/>
              <w:rPr>
                <w:sz w:val="18"/>
                <w:szCs w:val="18"/>
              </w:rPr>
            </w:pP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37 879,51</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11 379,63</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12 752,45</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4 980,74</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6 018,70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658,00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1 045,00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1 045,00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p>
        </w:tc>
        <w:tc>
          <w:tcPr>
            <w:tcW w:w="1640" w:type="dxa"/>
            <w:shd w:val="clear" w:color="auto" w:fill="auto"/>
            <w:hideMark/>
          </w:tcPr>
          <w:p w:rsidR="003E2950" w:rsidRPr="003E2950" w:rsidRDefault="003E2950" w:rsidP="00920295">
            <w:pPr>
              <w:jc w:val="center"/>
              <w:rPr>
                <w:sz w:val="18"/>
                <w:szCs w:val="18"/>
              </w:rPr>
            </w:pPr>
          </w:p>
        </w:tc>
        <w:tc>
          <w:tcPr>
            <w:tcW w:w="1200" w:type="dxa"/>
            <w:shd w:val="clear" w:color="auto" w:fill="auto"/>
            <w:hideMark/>
          </w:tcPr>
          <w:p w:rsidR="003E2950" w:rsidRPr="003E2950" w:rsidRDefault="003E2950" w:rsidP="00920295">
            <w:pPr>
              <w:jc w:val="center"/>
              <w:rPr>
                <w:sz w:val="18"/>
                <w:szCs w:val="18"/>
              </w:rPr>
            </w:pPr>
          </w:p>
        </w:tc>
        <w:tc>
          <w:tcPr>
            <w:tcW w:w="1520" w:type="dxa"/>
            <w:shd w:val="clear" w:color="auto" w:fill="auto"/>
            <w:hideMark/>
          </w:tcPr>
          <w:p w:rsidR="003E2950" w:rsidRPr="003E2950" w:rsidRDefault="003E2950" w:rsidP="00920295">
            <w:pPr>
              <w:jc w:val="center"/>
              <w:rPr>
                <w:sz w:val="18"/>
                <w:szCs w:val="18"/>
              </w:rPr>
            </w:pPr>
          </w:p>
        </w:tc>
        <w:tc>
          <w:tcPr>
            <w:tcW w:w="1160" w:type="dxa"/>
            <w:shd w:val="clear" w:color="auto" w:fill="auto"/>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37 879,51</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11 379,63</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12 752,45</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4 980,74</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6 018,70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658,00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1 045,00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1 045,00</w:t>
            </w: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p>
        </w:tc>
        <w:tc>
          <w:tcPr>
            <w:tcW w:w="1612" w:type="dxa"/>
            <w:vMerge w:val="restart"/>
            <w:shd w:val="clear" w:color="auto" w:fill="auto"/>
            <w:hideMark/>
          </w:tcPr>
          <w:p w:rsidR="00920295" w:rsidRDefault="003E2950" w:rsidP="00920295">
            <w:pPr>
              <w:jc w:val="center"/>
              <w:rPr>
                <w:sz w:val="18"/>
                <w:szCs w:val="18"/>
              </w:rPr>
            </w:pPr>
            <w:r w:rsidRPr="003E2950">
              <w:rPr>
                <w:sz w:val="18"/>
                <w:szCs w:val="18"/>
              </w:rPr>
              <w:t xml:space="preserve">С. Ларьяк, </w:t>
            </w:r>
          </w:p>
          <w:p w:rsidR="003E2950" w:rsidRPr="003E2950" w:rsidRDefault="003E2950" w:rsidP="00920295">
            <w:pPr>
              <w:jc w:val="center"/>
              <w:rPr>
                <w:sz w:val="18"/>
                <w:szCs w:val="18"/>
              </w:rPr>
            </w:pPr>
            <w:r w:rsidRPr="003E2950">
              <w:rPr>
                <w:sz w:val="18"/>
                <w:szCs w:val="18"/>
              </w:rPr>
              <w:t>с. Корлики</w:t>
            </w:r>
          </w:p>
        </w:tc>
        <w:tc>
          <w:tcPr>
            <w:tcW w:w="940" w:type="dxa"/>
            <w:vMerge w:val="restart"/>
            <w:shd w:val="clear" w:color="auto" w:fill="auto"/>
            <w:hideMark/>
          </w:tcPr>
          <w:p w:rsidR="003E2950" w:rsidRPr="003E2950" w:rsidRDefault="003E2950" w:rsidP="00920295">
            <w:pPr>
              <w:jc w:val="center"/>
              <w:rPr>
                <w:sz w:val="18"/>
                <w:szCs w:val="18"/>
              </w:rPr>
            </w:pP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73 574,04</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29 401,44</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19 142,10</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13 304,90</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6 944,80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1 144,80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1 818,00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1 818,00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p>
        </w:tc>
        <w:tc>
          <w:tcPr>
            <w:tcW w:w="1640" w:type="dxa"/>
            <w:shd w:val="clear" w:color="auto" w:fill="auto"/>
            <w:hideMark/>
          </w:tcPr>
          <w:p w:rsidR="003E2950" w:rsidRPr="003E2950" w:rsidRDefault="003E2950" w:rsidP="00920295">
            <w:pPr>
              <w:jc w:val="center"/>
              <w:rPr>
                <w:sz w:val="18"/>
                <w:szCs w:val="18"/>
              </w:rPr>
            </w:pPr>
          </w:p>
        </w:tc>
        <w:tc>
          <w:tcPr>
            <w:tcW w:w="1200" w:type="dxa"/>
            <w:shd w:val="clear" w:color="auto" w:fill="auto"/>
            <w:hideMark/>
          </w:tcPr>
          <w:p w:rsidR="003E2950" w:rsidRPr="003E2950" w:rsidRDefault="003E2950" w:rsidP="00920295">
            <w:pPr>
              <w:jc w:val="center"/>
              <w:rPr>
                <w:sz w:val="18"/>
                <w:szCs w:val="18"/>
              </w:rPr>
            </w:pPr>
          </w:p>
        </w:tc>
        <w:tc>
          <w:tcPr>
            <w:tcW w:w="1520" w:type="dxa"/>
            <w:shd w:val="clear" w:color="auto" w:fill="auto"/>
            <w:hideMark/>
          </w:tcPr>
          <w:p w:rsidR="003E2950" w:rsidRPr="003E2950" w:rsidRDefault="003E2950" w:rsidP="00920295">
            <w:pPr>
              <w:jc w:val="center"/>
              <w:rPr>
                <w:sz w:val="18"/>
                <w:szCs w:val="18"/>
              </w:rPr>
            </w:pPr>
          </w:p>
        </w:tc>
        <w:tc>
          <w:tcPr>
            <w:tcW w:w="1160" w:type="dxa"/>
            <w:shd w:val="clear" w:color="auto" w:fill="auto"/>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73 574,04</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29 401,44</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19 142,10</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13 304,90</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6 944,80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1 144,80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1 818,00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1 818,00</w:t>
            </w: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p>
        </w:tc>
        <w:tc>
          <w:tcPr>
            <w:tcW w:w="1612" w:type="dxa"/>
            <w:vMerge w:val="restart"/>
            <w:shd w:val="clear" w:color="auto" w:fill="auto"/>
            <w:hideMark/>
          </w:tcPr>
          <w:p w:rsidR="003E2950" w:rsidRPr="003E2950" w:rsidRDefault="003E2950" w:rsidP="00920295">
            <w:pPr>
              <w:jc w:val="center"/>
              <w:rPr>
                <w:sz w:val="18"/>
                <w:szCs w:val="18"/>
              </w:rPr>
            </w:pPr>
            <w:r w:rsidRPr="003E2950">
              <w:rPr>
                <w:sz w:val="18"/>
                <w:szCs w:val="18"/>
              </w:rPr>
              <w:t>С. Покур</w:t>
            </w:r>
          </w:p>
        </w:tc>
        <w:tc>
          <w:tcPr>
            <w:tcW w:w="940" w:type="dxa"/>
            <w:vMerge w:val="restart"/>
            <w:shd w:val="clear" w:color="auto" w:fill="auto"/>
            <w:hideMark/>
          </w:tcPr>
          <w:p w:rsidR="003E2950" w:rsidRPr="003E2950" w:rsidRDefault="003E2950" w:rsidP="00920295">
            <w:pPr>
              <w:jc w:val="center"/>
              <w:rPr>
                <w:sz w:val="18"/>
                <w:szCs w:val="18"/>
              </w:rPr>
            </w:pP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53 040,20</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17 767,78</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23 328,46</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5 293,25</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4 128,80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603,90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959,00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959,00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p>
        </w:tc>
        <w:tc>
          <w:tcPr>
            <w:tcW w:w="1640" w:type="dxa"/>
            <w:shd w:val="clear" w:color="auto" w:fill="auto"/>
            <w:hideMark/>
          </w:tcPr>
          <w:p w:rsidR="003E2950" w:rsidRPr="003E2950" w:rsidRDefault="003E2950" w:rsidP="00920295">
            <w:pPr>
              <w:jc w:val="center"/>
              <w:rPr>
                <w:sz w:val="18"/>
                <w:szCs w:val="18"/>
              </w:rPr>
            </w:pPr>
          </w:p>
        </w:tc>
        <w:tc>
          <w:tcPr>
            <w:tcW w:w="1200" w:type="dxa"/>
            <w:shd w:val="clear" w:color="auto" w:fill="auto"/>
            <w:hideMark/>
          </w:tcPr>
          <w:p w:rsidR="003E2950" w:rsidRPr="003E2950" w:rsidRDefault="003E2950" w:rsidP="00920295">
            <w:pPr>
              <w:jc w:val="center"/>
              <w:rPr>
                <w:sz w:val="18"/>
                <w:szCs w:val="18"/>
              </w:rPr>
            </w:pPr>
          </w:p>
        </w:tc>
        <w:tc>
          <w:tcPr>
            <w:tcW w:w="1520" w:type="dxa"/>
            <w:shd w:val="clear" w:color="auto" w:fill="auto"/>
            <w:hideMark/>
          </w:tcPr>
          <w:p w:rsidR="003E2950" w:rsidRPr="003E2950" w:rsidRDefault="003E2950" w:rsidP="00920295">
            <w:pPr>
              <w:jc w:val="center"/>
              <w:rPr>
                <w:sz w:val="18"/>
                <w:szCs w:val="18"/>
              </w:rPr>
            </w:pPr>
          </w:p>
        </w:tc>
        <w:tc>
          <w:tcPr>
            <w:tcW w:w="1160" w:type="dxa"/>
            <w:shd w:val="clear" w:color="auto" w:fill="auto"/>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53 040,20</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17 767,78</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23 328,46</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5 293,25</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4 128,80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603,90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959,00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959,00</w:t>
            </w: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p>
        </w:tc>
        <w:tc>
          <w:tcPr>
            <w:tcW w:w="1612" w:type="dxa"/>
            <w:vMerge w:val="restart"/>
            <w:shd w:val="clear" w:color="auto" w:fill="auto"/>
            <w:hideMark/>
          </w:tcPr>
          <w:p w:rsidR="00920295" w:rsidRDefault="003E2950" w:rsidP="00920295">
            <w:pPr>
              <w:jc w:val="center"/>
              <w:rPr>
                <w:sz w:val="18"/>
                <w:szCs w:val="18"/>
              </w:rPr>
            </w:pPr>
            <w:r w:rsidRPr="003E2950">
              <w:rPr>
                <w:sz w:val="18"/>
                <w:szCs w:val="18"/>
              </w:rPr>
              <w:t xml:space="preserve">Д. Вампугол, </w:t>
            </w:r>
          </w:p>
          <w:p w:rsidR="003E2950" w:rsidRPr="003E2950" w:rsidRDefault="003E2950" w:rsidP="00920295">
            <w:pPr>
              <w:jc w:val="center"/>
              <w:rPr>
                <w:sz w:val="18"/>
                <w:szCs w:val="18"/>
              </w:rPr>
            </w:pPr>
            <w:r w:rsidRPr="003E2950">
              <w:rPr>
                <w:sz w:val="18"/>
                <w:szCs w:val="18"/>
              </w:rPr>
              <w:t>д. Пасол</w:t>
            </w:r>
          </w:p>
        </w:tc>
        <w:tc>
          <w:tcPr>
            <w:tcW w:w="940" w:type="dxa"/>
            <w:vMerge w:val="restart"/>
            <w:shd w:val="clear" w:color="auto" w:fill="auto"/>
            <w:hideMark/>
          </w:tcPr>
          <w:p w:rsidR="003E2950" w:rsidRPr="003E2950" w:rsidRDefault="003E2950" w:rsidP="00920295">
            <w:pPr>
              <w:jc w:val="center"/>
              <w:rPr>
                <w:sz w:val="18"/>
                <w:szCs w:val="18"/>
              </w:rPr>
            </w:pP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5 354,86</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2 036,88</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1 000,00</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325,98</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1 454,40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129,60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204,00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204,00</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p>
        </w:tc>
        <w:tc>
          <w:tcPr>
            <w:tcW w:w="1640" w:type="dxa"/>
            <w:shd w:val="clear" w:color="auto" w:fill="auto"/>
            <w:hideMark/>
          </w:tcPr>
          <w:p w:rsidR="003E2950" w:rsidRPr="003E2950" w:rsidRDefault="003E2950" w:rsidP="00920295">
            <w:pPr>
              <w:jc w:val="center"/>
              <w:rPr>
                <w:sz w:val="18"/>
                <w:szCs w:val="18"/>
              </w:rPr>
            </w:pPr>
          </w:p>
        </w:tc>
        <w:tc>
          <w:tcPr>
            <w:tcW w:w="1200" w:type="dxa"/>
            <w:shd w:val="clear" w:color="auto" w:fill="auto"/>
            <w:hideMark/>
          </w:tcPr>
          <w:p w:rsidR="003E2950" w:rsidRPr="003E2950" w:rsidRDefault="003E2950" w:rsidP="00920295">
            <w:pPr>
              <w:jc w:val="center"/>
              <w:rPr>
                <w:sz w:val="18"/>
                <w:szCs w:val="18"/>
              </w:rPr>
            </w:pPr>
          </w:p>
        </w:tc>
        <w:tc>
          <w:tcPr>
            <w:tcW w:w="1520" w:type="dxa"/>
            <w:shd w:val="clear" w:color="auto" w:fill="auto"/>
            <w:hideMark/>
          </w:tcPr>
          <w:p w:rsidR="003E2950" w:rsidRPr="003E2950" w:rsidRDefault="003E2950" w:rsidP="00920295">
            <w:pPr>
              <w:jc w:val="center"/>
              <w:rPr>
                <w:sz w:val="18"/>
                <w:szCs w:val="18"/>
              </w:rPr>
            </w:pPr>
          </w:p>
        </w:tc>
        <w:tc>
          <w:tcPr>
            <w:tcW w:w="1160" w:type="dxa"/>
            <w:shd w:val="clear" w:color="auto" w:fill="auto"/>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c>
          <w:tcPr>
            <w:tcW w:w="1140" w:type="dxa"/>
            <w:shd w:val="clear" w:color="auto" w:fill="auto"/>
            <w:noWrap/>
            <w:hideMark/>
          </w:tcPr>
          <w:p w:rsidR="003E2950" w:rsidRPr="003E2950" w:rsidRDefault="003E2950" w:rsidP="00920295">
            <w:pPr>
              <w:jc w:val="center"/>
              <w:rPr>
                <w:sz w:val="18"/>
                <w:szCs w:val="18"/>
              </w:rPr>
            </w:pPr>
          </w:p>
        </w:tc>
      </w:tr>
      <w:tr w:rsidR="003E2950" w:rsidRPr="003E2950" w:rsidTr="00920295">
        <w:trPr>
          <w:trHeight w:val="48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hideMark/>
          </w:tcPr>
          <w:p w:rsidR="003E2950" w:rsidRPr="003E2950" w:rsidRDefault="003E2950" w:rsidP="00920295">
            <w:pPr>
              <w:jc w:val="center"/>
              <w:rPr>
                <w:sz w:val="18"/>
                <w:szCs w:val="18"/>
              </w:rPr>
            </w:pPr>
            <w:r w:rsidRPr="003E2950">
              <w:rPr>
                <w:sz w:val="18"/>
                <w:szCs w:val="18"/>
              </w:rPr>
              <w:t>5 354,86</w:t>
            </w:r>
          </w:p>
        </w:tc>
        <w:tc>
          <w:tcPr>
            <w:tcW w:w="1640" w:type="dxa"/>
            <w:shd w:val="clear" w:color="auto" w:fill="auto"/>
            <w:hideMark/>
          </w:tcPr>
          <w:p w:rsidR="003E2950" w:rsidRPr="003E2950" w:rsidRDefault="003E2950" w:rsidP="00920295">
            <w:pPr>
              <w:jc w:val="center"/>
              <w:rPr>
                <w:sz w:val="18"/>
                <w:szCs w:val="18"/>
              </w:rPr>
            </w:pPr>
            <w:r w:rsidRPr="003E2950">
              <w:rPr>
                <w:sz w:val="18"/>
                <w:szCs w:val="18"/>
              </w:rPr>
              <w:t>2 036,88</w:t>
            </w:r>
          </w:p>
        </w:tc>
        <w:tc>
          <w:tcPr>
            <w:tcW w:w="1200" w:type="dxa"/>
            <w:shd w:val="clear" w:color="auto" w:fill="auto"/>
            <w:hideMark/>
          </w:tcPr>
          <w:p w:rsidR="003E2950" w:rsidRPr="003E2950" w:rsidRDefault="003E2950" w:rsidP="00920295">
            <w:pPr>
              <w:jc w:val="center"/>
              <w:rPr>
                <w:sz w:val="18"/>
                <w:szCs w:val="18"/>
              </w:rPr>
            </w:pPr>
            <w:r w:rsidRPr="003E2950">
              <w:rPr>
                <w:sz w:val="18"/>
                <w:szCs w:val="18"/>
              </w:rPr>
              <w:t>1 000,00</w:t>
            </w:r>
          </w:p>
        </w:tc>
        <w:tc>
          <w:tcPr>
            <w:tcW w:w="1520" w:type="dxa"/>
            <w:shd w:val="clear" w:color="auto" w:fill="auto"/>
            <w:hideMark/>
          </w:tcPr>
          <w:p w:rsidR="003E2950" w:rsidRPr="003E2950" w:rsidRDefault="003E2950" w:rsidP="00920295">
            <w:pPr>
              <w:jc w:val="center"/>
              <w:rPr>
                <w:sz w:val="18"/>
                <w:szCs w:val="18"/>
              </w:rPr>
            </w:pPr>
            <w:r w:rsidRPr="003E2950">
              <w:rPr>
                <w:sz w:val="18"/>
                <w:szCs w:val="18"/>
              </w:rPr>
              <w:t>325,98</w:t>
            </w:r>
          </w:p>
        </w:tc>
        <w:tc>
          <w:tcPr>
            <w:tcW w:w="1160" w:type="dxa"/>
            <w:shd w:val="clear" w:color="auto" w:fill="auto"/>
            <w:hideMark/>
          </w:tcPr>
          <w:p w:rsidR="003E2950" w:rsidRPr="003E2950" w:rsidRDefault="003E2950" w:rsidP="00920295">
            <w:pPr>
              <w:jc w:val="center"/>
              <w:rPr>
                <w:sz w:val="18"/>
                <w:szCs w:val="18"/>
              </w:rPr>
            </w:pPr>
            <w:r w:rsidRPr="003E2950">
              <w:rPr>
                <w:sz w:val="18"/>
                <w:szCs w:val="18"/>
              </w:rPr>
              <w:t>1 454,40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129,60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204,00</w:t>
            </w:r>
          </w:p>
        </w:tc>
        <w:tc>
          <w:tcPr>
            <w:tcW w:w="1140" w:type="dxa"/>
            <w:shd w:val="clear" w:color="auto" w:fill="auto"/>
            <w:hideMark/>
          </w:tcPr>
          <w:p w:rsidR="003E2950" w:rsidRPr="003E2950" w:rsidRDefault="003E2950" w:rsidP="00920295">
            <w:pPr>
              <w:jc w:val="center"/>
              <w:rPr>
                <w:sz w:val="18"/>
                <w:szCs w:val="18"/>
              </w:rPr>
            </w:pPr>
            <w:r w:rsidRPr="003E2950">
              <w:rPr>
                <w:sz w:val="18"/>
                <w:szCs w:val="18"/>
              </w:rPr>
              <w:t>204,00</w:t>
            </w:r>
          </w:p>
        </w:tc>
      </w:tr>
      <w:tr w:rsidR="003E2950" w:rsidRPr="003E2950" w:rsidTr="00920295">
        <w:trPr>
          <w:trHeight w:val="300"/>
        </w:trPr>
        <w:tc>
          <w:tcPr>
            <w:tcW w:w="3276" w:type="dxa"/>
            <w:gridSpan w:val="3"/>
            <w:vMerge w:val="restart"/>
            <w:shd w:val="clear" w:color="auto" w:fill="auto"/>
            <w:hideMark/>
          </w:tcPr>
          <w:p w:rsidR="003E2950" w:rsidRPr="00920295" w:rsidRDefault="003E2950" w:rsidP="00920295">
            <w:pPr>
              <w:jc w:val="center"/>
              <w:rPr>
                <w:bCs/>
                <w:sz w:val="18"/>
                <w:szCs w:val="18"/>
              </w:rPr>
            </w:pPr>
            <w:r w:rsidRPr="00920295">
              <w:rPr>
                <w:bCs/>
                <w:sz w:val="18"/>
                <w:szCs w:val="18"/>
              </w:rPr>
              <w:t>Итого по мероприятию 1.4</w:t>
            </w:r>
            <w:r w:rsidR="00920295">
              <w:rPr>
                <w:bCs/>
                <w:sz w:val="18"/>
                <w:szCs w:val="18"/>
              </w:rPr>
              <w:t>.</w:t>
            </w:r>
          </w:p>
        </w:tc>
        <w:tc>
          <w:tcPr>
            <w:tcW w:w="940" w:type="dxa"/>
            <w:shd w:val="clear" w:color="auto" w:fill="auto"/>
            <w:noWrap/>
            <w:hideMark/>
          </w:tcPr>
          <w:p w:rsidR="003E2950" w:rsidRPr="00920295" w:rsidRDefault="003E2950" w:rsidP="00920295">
            <w:pPr>
              <w:jc w:val="center"/>
              <w:rPr>
                <w:bCs/>
                <w:sz w:val="18"/>
                <w:szCs w:val="18"/>
              </w:rPr>
            </w:pPr>
            <w:r w:rsidRPr="00920295">
              <w:rPr>
                <w:bCs/>
                <w:sz w:val="18"/>
                <w:szCs w:val="18"/>
              </w:rPr>
              <w:t>всего</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hideMark/>
          </w:tcPr>
          <w:p w:rsidR="003E2950" w:rsidRPr="00920295" w:rsidRDefault="003E2950" w:rsidP="00920295">
            <w:pPr>
              <w:jc w:val="center"/>
              <w:rPr>
                <w:bCs/>
                <w:sz w:val="18"/>
                <w:szCs w:val="18"/>
              </w:rPr>
            </w:pPr>
            <w:r w:rsidRPr="00920295">
              <w:rPr>
                <w:bCs/>
                <w:sz w:val="18"/>
                <w:szCs w:val="18"/>
              </w:rPr>
              <w:t>654 535,42</w:t>
            </w:r>
          </w:p>
        </w:tc>
        <w:tc>
          <w:tcPr>
            <w:tcW w:w="1640" w:type="dxa"/>
            <w:shd w:val="clear" w:color="auto" w:fill="auto"/>
            <w:hideMark/>
          </w:tcPr>
          <w:p w:rsidR="003E2950" w:rsidRPr="00920295" w:rsidRDefault="003E2950" w:rsidP="00920295">
            <w:pPr>
              <w:jc w:val="center"/>
              <w:rPr>
                <w:bCs/>
                <w:sz w:val="18"/>
                <w:szCs w:val="18"/>
              </w:rPr>
            </w:pPr>
            <w:r w:rsidRPr="00920295">
              <w:rPr>
                <w:bCs/>
                <w:sz w:val="18"/>
                <w:szCs w:val="18"/>
              </w:rPr>
              <w:t>182 513,18</w:t>
            </w:r>
          </w:p>
        </w:tc>
        <w:tc>
          <w:tcPr>
            <w:tcW w:w="1200" w:type="dxa"/>
            <w:shd w:val="clear" w:color="auto" w:fill="auto"/>
            <w:hideMark/>
          </w:tcPr>
          <w:p w:rsidR="003E2950" w:rsidRPr="00920295" w:rsidRDefault="003E2950" w:rsidP="00920295">
            <w:pPr>
              <w:jc w:val="center"/>
              <w:rPr>
                <w:bCs/>
                <w:sz w:val="18"/>
                <w:szCs w:val="18"/>
              </w:rPr>
            </w:pPr>
            <w:r w:rsidRPr="00920295">
              <w:rPr>
                <w:bCs/>
                <w:sz w:val="18"/>
                <w:szCs w:val="18"/>
              </w:rPr>
              <w:t>184 596,58</w:t>
            </w:r>
          </w:p>
        </w:tc>
        <w:tc>
          <w:tcPr>
            <w:tcW w:w="1520" w:type="dxa"/>
            <w:shd w:val="clear" w:color="auto" w:fill="auto"/>
            <w:hideMark/>
          </w:tcPr>
          <w:p w:rsidR="003E2950" w:rsidRPr="00920295" w:rsidRDefault="003E2950" w:rsidP="00920295">
            <w:pPr>
              <w:jc w:val="center"/>
              <w:rPr>
                <w:bCs/>
                <w:sz w:val="18"/>
                <w:szCs w:val="18"/>
              </w:rPr>
            </w:pPr>
            <w:r w:rsidRPr="00920295">
              <w:rPr>
                <w:bCs/>
                <w:sz w:val="18"/>
                <w:szCs w:val="18"/>
              </w:rPr>
              <w:t>110 994,26</w:t>
            </w:r>
          </w:p>
        </w:tc>
        <w:tc>
          <w:tcPr>
            <w:tcW w:w="1160" w:type="dxa"/>
            <w:shd w:val="clear" w:color="auto" w:fill="auto"/>
            <w:hideMark/>
          </w:tcPr>
          <w:p w:rsidR="003E2950" w:rsidRPr="00920295" w:rsidRDefault="003E2950" w:rsidP="00920295">
            <w:pPr>
              <w:jc w:val="center"/>
              <w:rPr>
                <w:bCs/>
                <w:sz w:val="18"/>
                <w:szCs w:val="18"/>
              </w:rPr>
            </w:pPr>
            <w:r w:rsidRPr="00920295">
              <w:rPr>
                <w:bCs/>
                <w:sz w:val="18"/>
                <w:szCs w:val="18"/>
              </w:rPr>
              <w:t>79 497,90</w:t>
            </w:r>
          </w:p>
        </w:tc>
        <w:tc>
          <w:tcPr>
            <w:tcW w:w="1140" w:type="dxa"/>
            <w:shd w:val="clear" w:color="auto" w:fill="auto"/>
            <w:hideMark/>
          </w:tcPr>
          <w:p w:rsidR="003E2950" w:rsidRPr="00920295" w:rsidRDefault="003E2950" w:rsidP="00920295">
            <w:pPr>
              <w:jc w:val="center"/>
              <w:rPr>
                <w:bCs/>
                <w:sz w:val="18"/>
                <w:szCs w:val="18"/>
              </w:rPr>
            </w:pPr>
            <w:r w:rsidRPr="00920295">
              <w:rPr>
                <w:bCs/>
                <w:sz w:val="18"/>
                <w:szCs w:val="18"/>
              </w:rPr>
              <w:t>56 933,50</w:t>
            </w:r>
          </w:p>
        </w:tc>
        <w:tc>
          <w:tcPr>
            <w:tcW w:w="1140" w:type="dxa"/>
            <w:shd w:val="clear" w:color="auto" w:fill="auto"/>
            <w:hideMark/>
          </w:tcPr>
          <w:p w:rsidR="003E2950" w:rsidRPr="00920295" w:rsidRDefault="003E2950" w:rsidP="00920295">
            <w:pPr>
              <w:jc w:val="center"/>
              <w:rPr>
                <w:bCs/>
                <w:sz w:val="18"/>
                <w:szCs w:val="18"/>
              </w:rPr>
            </w:pPr>
            <w:r w:rsidRPr="00920295">
              <w:rPr>
                <w:bCs/>
                <w:sz w:val="18"/>
                <w:szCs w:val="18"/>
              </w:rPr>
              <w:t>20 000,00</w:t>
            </w:r>
          </w:p>
        </w:tc>
        <w:tc>
          <w:tcPr>
            <w:tcW w:w="1140" w:type="dxa"/>
            <w:shd w:val="clear" w:color="auto" w:fill="auto"/>
            <w:hideMark/>
          </w:tcPr>
          <w:p w:rsidR="003E2950" w:rsidRPr="00920295" w:rsidRDefault="003E2950" w:rsidP="00920295">
            <w:pPr>
              <w:jc w:val="center"/>
              <w:rPr>
                <w:bCs/>
                <w:sz w:val="18"/>
                <w:szCs w:val="18"/>
              </w:rPr>
            </w:pPr>
            <w:r w:rsidRPr="00920295">
              <w:rPr>
                <w:bCs/>
                <w:sz w:val="18"/>
                <w:szCs w:val="18"/>
              </w:rPr>
              <w:t>20 000,00</w:t>
            </w:r>
          </w:p>
        </w:tc>
      </w:tr>
      <w:tr w:rsidR="003E2950" w:rsidRPr="003E2950" w:rsidTr="00920295">
        <w:trPr>
          <w:trHeight w:val="7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авт</w:t>
            </w:r>
            <w:r w:rsidRPr="00920295">
              <w:rPr>
                <w:bCs/>
                <w:sz w:val="18"/>
                <w:szCs w:val="18"/>
              </w:rPr>
              <w:t>о</w:t>
            </w:r>
            <w:r w:rsidRPr="00920295">
              <w:rPr>
                <w:bCs/>
                <w:sz w:val="18"/>
                <w:szCs w:val="18"/>
              </w:rPr>
              <w:t>номного округа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hideMark/>
          </w:tcPr>
          <w:p w:rsidR="003E2950" w:rsidRPr="00920295" w:rsidRDefault="003E2950" w:rsidP="00920295">
            <w:pPr>
              <w:jc w:val="center"/>
              <w:rPr>
                <w:bCs/>
                <w:sz w:val="18"/>
                <w:szCs w:val="18"/>
              </w:rPr>
            </w:pPr>
            <w:r w:rsidRPr="00920295">
              <w:rPr>
                <w:bCs/>
                <w:sz w:val="18"/>
                <w:szCs w:val="18"/>
              </w:rPr>
              <w:t>-</w:t>
            </w:r>
          </w:p>
        </w:tc>
        <w:tc>
          <w:tcPr>
            <w:tcW w:w="1640" w:type="dxa"/>
            <w:shd w:val="clear" w:color="auto" w:fill="auto"/>
            <w:hideMark/>
          </w:tcPr>
          <w:p w:rsidR="003E2950" w:rsidRPr="00920295" w:rsidRDefault="003E2950" w:rsidP="00920295">
            <w:pPr>
              <w:jc w:val="center"/>
              <w:rPr>
                <w:bCs/>
                <w:sz w:val="18"/>
                <w:szCs w:val="18"/>
              </w:rPr>
            </w:pPr>
            <w:r w:rsidRPr="00920295">
              <w:rPr>
                <w:bCs/>
                <w:sz w:val="18"/>
                <w:szCs w:val="18"/>
              </w:rPr>
              <w:t>-</w:t>
            </w:r>
          </w:p>
        </w:tc>
        <w:tc>
          <w:tcPr>
            <w:tcW w:w="1200" w:type="dxa"/>
            <w:shd w:val="clear" w:color="auto" w:fill="auto"/>
            <w:hideMark/>
          </w:tcPr>
          <w:p w:rsidR="003E2950" w:rsidRPr="00920295" w:rsidRDefault="003E2950" w:rsidP="00920295">
            <w:pPr>
              <w:jc w:val="center"/>
              <w:rPr>
                <w:bCs/>
                <w:sz w:val="18"/>
                <w:szCs w:val="18"/>
              </w:rPr>
            </w:pPr>
            <w:r w:rsidRPr="00920295">
              <w:rPr>
                <w:bCs/>
                <w:sz w:val="18"/>
                <w:szCs w:val="18"/>
              </w:rPr>
              <w:t>0,00</w:t>
            </w:r>
          </w:p>
        </w:tc>
        <w:tc>
          <w:tcPr>
            <w:tcW w:w="1520" w:type="dxa"/>
            <w:shd w:val="clear" w:color="auto" w:fill="auto"/>
            <w:hideMark/>
          </w:tcPr>
          <w:p w:rsidR="003E2950" w:rsidRPr="00920295" w:rsidRDefault="003E2950" w:rsidP="00920295">
            <w:pPr>
              <w:jc w:val="center"/>
              <w:rPr>
                <w:bCs/>
                <w:sz w:val="18"/>
                <w:szCs w:val="18"/>
              </w:rPr>
            </w:pPr>
            <w:r w:rsidRPr="00920295">
              <w:rPr>
                <w:bCs/>
                <w:sz w:val="18"/>
                <w:szCs w:val="18"/>
              </w:rPr>
              <w:t>0,00</w:t>
            </w:r>
          </w:p>
        </w:tc>
        <w:tc>
          <w:tcPr>
            <w:tcW w:w="1160" w:type="dxa"/>
            <w:shd w:val="clear" w:color="auto" w:fill="auto"/>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hideMark/>
          </w:tcPr>
          <w:p w:rsidR="003E2950" w:rsidRPr="00920295" w:rsidRDefault="003E2950" w:rsidP="00920295">
            <w:pPr>
              <w:jc w:val="center"/>
              <w:rPr>
                <w:bCs/>
                <w:sz w:val="18"/>
                <w:szCs w:val="18"/>
              </w:rPr>
            </w:pPr>
            <w:r w:rsidRPr="00920295">
              <w:rPr>
                <w:bCs/>
                <w:sz w:val="18"/>
                <w:szCs w:val="18"/>
              </w:rPr>
              <w:t>0,00</w:t>
            </w:r>
          </w:p>
        </w:tc>
      </w:tr>
      <w:tr w:rsidR="003E2950" w:rsidRPr="003E2950" w:rsidTr="00920295">
        <w:trPr>
          <w:trHeight w:val="48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района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hideMark/>
          </w:tcPr>
          <w:p w:rsidR="003E2950" w:rsidRPr="00920295" w:rsidRDefault="003E2950" w:rsidP="00920295">
            <w:pPr>
              <w:jc w:val="center"/>
              <w:rPr>
                <w:bCs/>
                <w:sz w:val="18"/>
                <w:szCs w:val="18"/>
              </w:rPr>
            </w:pPr>
            <w:r w:rsidRPr="00920295">
              <w:rPr>
                <w:bCs/>
                <w:sz w:val="18"/>
                <w:szCs w:val="18"/>
              </w:rPr>
              <w:t>654 535,42</w:t>
            </w:r>
          </w:p>
        </w:tc>
        <w:tc>
          <w:tcPr>
            <w:tcW w:w="1640" w:type="dxa"/>
            <w:shd w:val="clear" w:color="auto" w:fill="auto"/>
            <w:hideMark/>
          </w:tcPr>
          <w:p w:rsidR="003E2950" w:rsidRPr="00920295" w:rsidRDefault="003E2950" w:rsidP="00920295">
            <w:pPr>
              <w:jc w:val="center"/>
              <w:rPr>
                <w:bCs/>
                <w:sz w:val="18"/>
                <w:szCs w:val="18"/>
              </w:rPr>
            </w:pPr>
            <w:r w:rsidRPr="00920295">
              <w:rPr>
                <w:bCs/>
                <w:sz w:val="18"/>
                <w:szCs w:val="18"/>
              </w:rPr>
              <w:t>182 513,18</w:t>
            </w:r>
          </w:p>
        </w:tc>
        <w:tc>
          <w:tcPr>
            <w:tcW w:w="1200" w:type="dxa"/>
            <w:shd w:val="clear" w:color="auto" w:fill="auto"/>
            <w:hideMark/>
          </w:tcPr>
          <w:p w:rsidR="003E2950" w:rsidRPr="00920295" w:rsidRDefault="003E2950" w:rsidP="00920295">
            <w:pPr>
              <w:jc w:val="center"/>
              <w:rPr>
                <w:bCs/>
                <w:sz w:val="18"/>
                <w:szCs w:val="18"/>
              </w:rPr>
            </w:pPr>
            <w:r w:rsidRPr="00920295">
              <w:rPr>
                <w:bCs/>
                <w:sz w:val="18"/>
                <w:szCs w:val="18"/>
              </w:rPr>
              <w:t>184 596,58</w:t>
            </w:r>
          </w:p>
        </w:tc>
        <w:tc>
          <w:tcPr>
            <w:tcW w:w="1520" w:type="dxa"/>
            <w:shd w:val="clear" w:color="auto" w:fill="auto"/>
            <w:hideMark/>
          </w:tcPr>
          <w:p w:rsidR="003E2950" w:rsidRPr="00920295" w:rsidRDefault="003E2950" w:rsidP="00920295">
            <w:pPr>
              <w:jc w:val="center"/>
              <w:rPr>
                <w:bCs/>
                <w:sz w:val="18"/>
                <w:szCs w:val="18"/>
              </w:rPr>
            </w:pPr>
            <w:r w:rsidRPr="00920295">
              <w:rPr>
                <w:bCs/>
                <w:sz w:val="18"/>
                <w:szCs w:val="18"/>
              </w:rPr>
              <w:t>110 994,26</w:t>
            </w:r>
          </w:p>
        </w:tc>
        <w:tc>
          <w:tcPr>
            <w:tcW w:w="1160" w:type="dxa"/>
            <w:shd w:val="clear" w:color="auto" w:fill="auto"/>
            <w:hideMark/>
          </w:tcPr>
          <w:p w:rsidR="003E2950" w:rsidRPr="00920295" w:rsidRDefault="003E2950" w:rsidP="00920295">
            <w:pPr>
              <w:jc w:val="center"/>
              <w:rPr>
                <w:bCs/>
                <w:sz w:val="18"/>
                <w:szCs w:val="18"/>
              </w:rPr>
            </w:pPr>
            <w:r w:rsidRPr="00920295">
              <w:rPr>
                <w:bCs/>
                <w:sz w:val="18"/>
                <w:szCs w:val="18"/>
              </w:rPr>
              <w:t>79 497,90</w:t>
            </w:r>
          </w:p>
        </w:tc>
        <w:tc>
          <w:tcPr>
            <w:tcW w:w="1140" w:type="dxa"/>
            <w:shd w:val="clear" w:color="auto" w:fill="auto"/>
            <w:hideMark/>
          </w:tcPr>
          <w:p w:rsidR="003E2950" w:rsidRPr="00920295" w:rsidRDefault="003E2950" w:rsidP="00920295">
            <w:pPr>
              <w:jc w:val="center"/>
              <w:rPr>
                <w:bCs/>
                <w:sz w:val="18"/>
                <w:szCs w:val="18"/>
              </w:rPr>
            </w:pPr>
            <w:r w:rsidRPr="00920295">
              <w:rPr>
                <w:bCs/>
                <w:sz w:val="18"/>
                <w:szCs w:val="18"/>
              </w:rPr>
              <w:t>56 933,50</w:t>
            </w:r>
          </w:p>
        </w:tc>
        <w:tc>
          <w:tcPr>
            <w:tcW w:w="1140" w:type="dxa"/>
            <w:shd w:val="clear" w:color="auto" w:fill="auto"/>
            <w:hideMark/>
          </w:tcPr>
          <w:p w:rsidR="003E2950" w:rsidRPr="00920295" w:rsidRDefault="003E2950" w:rsidP="00920295">
            <w:pPr>
              <w:jc w:val="center"/>
              <w:rPr>
                <w:bCs/>
                <w:sz w:val="18"/>
                <w:szCs w:val="18"/>
              </w:rPr>
            </w:pPr>
            <w:r w:rsidRPr="00920295">
              <w:rPr>
                <w:bCs/>
                <w:sz w:val="18"/>
                <w:szCs w:val="18"/>
              </w:rPr>
              <w:t>20 000,00</w:t>
            </w:r>
          </w:p>
        </w:tc>
        <w:tc>
          <w:tcPr>
            <w:tcW w:w="1140" w:type="dxa"/>
            <w:shd w:val="clear" w:color="auto" w:fill="auto"/>
            <w:hideMark/>
          </w:tcPr>
          <w:p w:rsidR="003E2950" w:rsidRPr="00920295" w:rsidRDefault="003E2950" w:rsidP="00920295">
            <w:pPr>
              <w:jc w:val="center"/>
              <w:rPr>
                <w:bCs/>
                <w:sz w:val="18"/>
                <w:szCs w:val="18"/>
              </w:rPr>
            </w:pPr>
            <w:r w:rsidRPr="00920295">
              <w:rPr>
                <w:bCs/>
                <w:sz w:val="18"/>
                <w:szCs w:val="18"/>
              </w:rPr>
              <w:t>20 000,00</w:t>
            </w:r>
          </w:p>
        </w:tc>
      </w:tr>
      <w:tr w:rsidR="003E2950" w:rsidRPr="003E2950" w:rsidTr="00920295">
        <w:trPr>
          <w:trHeight w:val="300"/>
        </w:trPr>
        <w:tc>
          <w:tcPr>
            <w:tcW w:w="3276" w:type="dxa"/>
            <w:gridSpan w:val="3"/>
            <w:vMerge w:val="restart"/>
            <w:shd w:val="clear" w:color="auto" w:fill="auto"/>
            <w:hideMark/>
          </w:tcPr>
          <w:p w:rsidR="003E2950" w:rsidRPr="00920295" w:rsidRDefault="003E2950" w:rsidP="00920295">
            <w:pPr>
              <w:jc w:val="center"/>
              <w:rPr>
                <w:bCs/>
                <w:sz w:val="18"/>
                <w:szCs w:val="18"/>
              </w:rPr>
            </w:pPr>
            <w:r w:rsidRPr="00920295">
              <w:rPr>
                <w:bCs/>
                <w:sz w:val="18"/>
                <w:szCs w:val="18"/>
              </w:rPr>
              <w:t>Итого по Подпрограмме 1</w:t>
            </w:r>
          </w:p>
        </w:tc>
        <w:tc>
          <w:tcPr>
            <w:tcW w:w="940" w:type="dxa"/>
            <w:shd w:val="clear" w:color="auto" w:fill="auto"/>
            <w:noWrap/>
            <w:hideMark/>
          </w:tcPr>
          <w:p w:rsidR="003E2950" w:rsidRPr="00920295" w:rsidRDefault="003E2950" w:rsidP="00920295">
            <w:pPr>
              <w:jc w:val="center"/>
              <w:rPr>
                <w:bCs/>
                <w:sz w:val="18"/>
                <w:szCs w:val="18"/>
              </w:rPr>
            </w:pPr>
            <w:r w:rsidRPr="00920295">
              <w:rPr>
                <w:bCs/>
                <w:sz w:val="18"/>
                <w:szCs w:val="18"/>
              </w:rPr>
              <w:t>всего</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1 302 544,33</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388 577,90</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315 142,82</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271 271,65</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148 489,48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96 362,48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41 350,00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41 350,00</w:t>
            </w:r>
          </w:p>
        </w:tc>
      </w:tr>
      <w:tr w:rsidR="003E2950" w:rsidRPr="003E2950" w:rsidTr="00920295">
        <w:trPr>
          <w:trHeight w:val="63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авт</w:t>
            </w:r>
            <w:r w:rsidRPr="00920295">
              <w:rPr>
                <w:bCs/>
                <w:sz w:val="18"/>
                <w:szCs w:val="18"/>
              </w:rPr>
              <w:t>о</w:t>
            </w:r>
            <w:r w:rsidRPr="00920295">
              <w:rPr>
                <w:bCs/>
                <w:sz w:val="18"/>
                <w:szCs w:val="18"/>
              </w:rPr>
              <w:t>номного округа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176 927,80</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34 635,71</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44 837,30</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53 915,00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37 576,90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5 962,90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45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sz w:val="18"/>
                <w:szCs w:val="18"/>
              </w:rPr>
            </w:pPr>
            <w:r w:rsidRPr="00920295">
              <w:rPr>
                <w:sz w:val="18"/>
                <w:szCs w:val="18"/>
              </w:rPr>
              <w:t>бюджет района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1 125 616,52</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353 942,19</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270 305,53</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217 356,65</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110 912,58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90 399,58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41 350,00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41 350,00</w:t>
            </w:r>
          </w:p>
        </w:tc>
      </w:tr>
      <w:tr w:rsidR="003E2950" w:rsidRPr="003E2950" w:rsidTr="00920295">
        <w:trPr>
          <w:trHeight w:val="19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sz w:val="18"/>
                <w:szCs w:val="18"/>
              </w:rPr>
            </w:pPr>
            <w:r w:rsidRPr="00920295">
              <w:rPr>
                <w:sz w:val="18"/>
                <w:szCs w:val="18"/>
              </w:rPr>
              <w:t>в т.ч.безвозмез</w:t>
            </w:r>
            <w:r w:rsidRPr="00920295">
              <w:rPr>
                <w:sz w:val="18"/>
                <w:szCs w:val="18"/>
              </w:rPr>
              <w:t>д</w:t>
            </w:r>
            <w:r w:rsidRPr="00920295">
              <w:rPr>
                <w:sz w:val="18"/>
                <w:szCs w:val="18"/>
              </w:rPr>
              <w:t>ные п</w:t>
            </w:r>
            <w:r w:rsidRPr="00920295">
              <w:rPr>
                <w:sz w:val="18"/>
                <w:szCs w:val="18"/>
              </w:rPr>
              <w:t>о</w:t>
            </w:r>
            <w:r w:rsidRPr="00920295">
              <w:rPr>
                <w:sz w:val="18"/>
                <w:szCs w:val="18"/>
              </w:rPr>
              <w:t>ступл</w:t>
            </w:r>
            <w:r w:rsidRPr="00920295">
              <w:rPr>
                <w:sz w:val="18"/>
                <w:szCs w:val="18"/>
              </w:rPr>
              <w:t>е</w:t>
            </w:r>
            <w:r w:rsidRPr="00920295">
              <w:rPr>
                <w:sz w:val="18"/>
                <w:szCs w:val="18"/>
              </w:rPr>
              <w:t>ния ф</w:t>
            </w:r>
            <w:r w:rsidRPr="00920295">
              <w:rPr>
                <w:sz w:val="18"/>
                <w:szCs w:val="18"/>
              </w:rPr>
              <w:t>и</w:t>
            </w:r>
            <w:r w:rsidRPr="00920295">
              <w:rPr>
                <w:sz w:val="18"/>
                <w:szCs w:val="18"/>
              </w:rPr>
              <w:t>зических и юр</w:t>
            </w:r>
            <w:r w:rsidRPr="00920295">
              <w:rPr>
                <w:sz w:val="18"/>
                <w:szCs w:val="18"/>
              </w:rPr>
              <w:t>и</w:t>
            </w:r>
            <w:r w:rsidRPr="00920295">
              <w:rPr>
                <w:sz w:val="18"/>
                <w:szCs w:val="18"/>
              </w:rPr>
              <w:t>дических лиц</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37 067,57</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248,23</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36 819,34</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82 211,30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r>
      <w:tr w:rsidR="003E2950" w:rsidRPr="003E2950" w:rsidTr="00920295">
        <w:trPr>
          <w:trHeight w:val="300"/>
        </w:trPr>
        <w:tc>
          <w:tcPr>
            <w:tcW w:w="15337" w:type="dxa"/>
            <w:gridSpan w:val="13"/>
            <w:shd w:val="clear" w:color="auto" w:fill="auto"/>
            <w:noWrap/>
            <w:hideMark/>
          </w:tcPr>
          <w:p w:rsidR="00920295" w:rsidRDefault="00920295" w:rsidP="00920295">
            <w:pPr>
              <w:jc w:val="center"/>
              <w:rPr>
                <w:b/>
                <w:sz w:val="18"/>
                <w:szCs w:val="18"/>
              </w:rPr>
            </w:pPr>
            <w:r>
              <w:rPr>
                <w:b/>
                <w:sz w:val="18"/>
                <w:szCs w:val="18"/>
              </w:rPr>
              <w:t xml:space="preserve">Подпрограмма </w:t>
            </w:r>
            <w:r w:rsidR="003E2950" w:rsidRPr="00920295">
              <w:rPr>
                <w:b/>
                <w:sz w:val="18"/>
                <w:szCs w:val="18"/>
              </w:rPr>
              <w:t>5 «Создание условий для выполнения функций, возложенных на мун</w:t>
            </w:r>
            <w:r>
              <w:rPr>
                <w:b/>
                <w:sz w:val="18"/>
                <w:szCs w:val="18"/>
              </w:rPr>
              <w:t>иципальное казенное учреждение «</w:t>
            </w:r>
            <w:r w:rsidR="003E2950" w:rsidRPr="00920295">
              <w:rPr>
                <w:b/>
                <w:sz w:val="18"/>
                <w:szCs w:val="18"/>
              </w:rPr>
              <w:t xml:space="preserve">Управление капитального строительства по застройке </w:t>
            </w:r>
          </w:p>
          <w:p w:rsidR="003E2950" w:rsidRPr="00920295" w:rsidRDefault="003E2950" w:rsidP="00920295">
            <w:pPr>
              <w:jc w:val="center"/>
              <w:rPr>
                <w:b/>
                <w:sz w:val="18"/>
                <w:szCs w:val="18"/>
              </w:rPr>
            </w:pPr>
            <w:r w:rsidRPr="00920295">
              <w:rPr>
                <w:b/>
                <w:sz w:val="18"/>
                <w:szCs w:val="18"/>
              </w:rPr>
              <w:t>Нижневартовского района»</w:t>
            </w:r>
          </w:p>
        </w:tc>
      </w:tr>
      <w:tr w:rsidR="003E2950" w:rsidRPr="003E2950" w:rsidTr="00920295">
        <w:trPr>
          <w:trHeight w:val="300"/>
        </w:trPr>
        <w:tc>
          <w:tcPr>
            <w:tcW w:w="724" w:type="dxa"/>
            <w:vMerge w:val="restart"/>
            <w:shd w:val="clear" w:color="auto" w:fill="auto"/>
            <w:hideMark/>
          </w:tcPr>
          <w:p w:rsidR="003E2950" w:rsidRPr="003E2950" w:rsidRDefault="003E2950" w:rsidP="00920295">
            <w:pPr>
              <w:jc w:val="center"/>
              <w:rPr>
                <w:sz w:val="18"/>
                <w:szCs w:val="18"/>
              </w:rPr>
            </w:pPr>
            <w:r w:rsidRPr="003E2950">
              <w:rPr>
                <w:sz w:val="18"/>
                <w:szCs w:val="18"/>
              </w:rPr>
              <w:t>5.1.</w:t>
            </w:r>
          </w:p>
        </w:tc>
        <w:tc>
          <w:tcPr>
            <w:tcW w:w="1612" w:type="dxa"/>
            <w:vMerge w:val="restart"/>
            <w:shd w:val="clear" w:color="auto" w:fill="auto"/>
            <w:hideMark/>
          </w:tcPr>
          <w:p w:rsidR="003E2950" w:rsidRPr="003E2950" w:rsidRDefault="003E2950" w:rsidP="00920295">
            <w:pPr>
              <w:jc w:val="both"/>
              <w:rPr>
                <w:sz w:val="18"/>
                <w:szCs w:val="18"/>
              </w:rPr>
            </w:pPr>
            <w:r w:rsidRPr="003E2950">
              <w:rPr>
                <w:sz w:val="18"/>
                <w:szCs w:val="18"/>
              </w:rPr>
              <w:t>Мероприятие 5.1</w:t>
            </w:r>
            <w:r w:rsidR="00920295">
              <w:rPr>
                <w:sz w:val="18"/>
                <w:szCs w:val="18"/>
              </w:rPr>
              <w:t>. «</w:t>
            </w:r>
            <w:r w:rsidRPr="003E2950">
              <w:rPr>
                <w:sz w:val="18"/>
                <w:szCs w:val="18"/>
              </w:rPr>
              <w:t>Обеспечение деятельности муниципального казенного учре</w:t>
            </w:r>
            <w:r w:rsidRPr="003E2950">
              <w:rPr>
                <w:sz w:val="18"/>
                <w:szCs w:val="18"/>
              </w:rPr>
              <w:t>ж</w:t>
            </w:r>
            <w:r w:rsidRPr="003E2950">
              <w:rPr>
                <w:sz w:val="18"/>
                <w:szCs w:val="18"/>
              </w:rPr>
              <w:t>дения</w:t>
            </w:r>
            <w:r w:rsidR="00920295">
              <w:rPr>
                <w:sz w:val="18"/>
                <w:szCs w:val="18"/>
              </w:rPr>
              <w:t xml:space="preserve"> «</w:t>
            </w:r>
            <w:r w:rsidRPr="003E2950">
              <w:rPr>
                <w:sz w:val="18"/>
                <w:szCs w:val="18"/>
              </w:rPr>
              <w:t>Управл</w:t>
            </w:r>
            <w:r w:rsidRPr="003E2950">
              <w:rPr>
                <w:sz w:val="18"/>
                <w:szCs w:val="18"/>
              </w:rPr>
              <w:t>е</w:t>
            </w:r>
            <w:r w:rsidRPr="003E2950">
              <w:rPr>
                <w:sz w:val="18"/>
                <w:szCs w:val="18"/>
              </w:rPr>
              <w:t>ние капитального строительства по застройке Ни</w:t>
            </w:r>
            <w:r w:rsidRPr="003E2950">
              <w:rPr>
                <w:sz w:val="18"/>
                <w:szCs w:val="18"/>
              </w:rPr>
              <w:t>ж</w:t>
            </w:r>
            <w:r w:rsidRPr="003E2950">
              <w:rPr>
                <w:sz w:val="18"/>
                <w:szCs w:val="18"/>
              </w:rPr>
              <w:t>невартовского района»</w:t>
            </w:r>
          </w:p>
        </w:tc>
        <w:tc>
          <w:tcPr>
            <w:tcW w:w="940" w:type="dxa"/>
            <w:vMerge w:val="restart"/>
            <w:shd w:val="clear" w:color="auto" w:fill="auto"/>
            <w:hideMark/>
          </w:tcPr>
          <w:p w:rsidR="003E2950" w:rsidRPr="003E2950" w:rsidRDefault="00920295" w:rsidP="00920295">
            <w:pPr>
              <w:jc w:val="center"/>
              <w:rPr>
                <w:sz w:val="18"/>
                <w:szCs w:val="18"/>
              </w:rPr>
            </w:pPr>
            <w:r>
              <w:rPr>
                <w:sz w:val="18"/>
                <w:szCs w:val="18"/>
              </w:rPr>
              <w:t>м</w:t>
            </w:r>
            <w:r w:rsidR="003E2950" w:rsidRPr="003E2950">
              <w:rPr>
                <w:sz w:val="18"/>
                <w:szCs w:val="18"/>
              </w:rPr>
              <w:t>униц</w:t>
            </w:r>
            <w:r w:rsidR="003E2950" w:rsidRPr="003E2950">
              <w:rPr>
                <w:sz w:val="18"/>
                <w:szCs w:val="18"/>
              </w:rPr>
              <w:t>и</w:t>
            </w:r>
            <w:r w:rsidR="003E2950" w:rsidRPr="003E2950">
              <w:rPr>
                <w:sz w:val="18"/>
                <w:szCs w:val="18"/>
              </w:rPr>
              <w:t>пальное казенное учре</w:t>
            </w:r>
            <w:r>
              <w:rPr>
                <w:sz w:val="18"/>
                <w:szCs w:val="18"/>
              </w:rPr>
              <w:t>ж</w:t>
            </w:r>
            <w:r>
              <w:rPr>
                <w:sz w:val="18"/>
                <w:szCs w:val="18"/>
              </w:rPr>
              <w:t>дение «</w:t>
            </w:r>
            <w:r w:rsidR="003E2950" w:rsidRPr="003E2950">
              <w:rPr>
                <w:sz w:val="18"/>
                <w:szCs w:val="18"/>
              </w:rPr>
              <w:t>Упра</w:t>
            </w:r>
            <w:r w:rsidR="003E2950" w:rsidRPr="003E2950">
              <w:rPr>
                <w:sz w:val="18"/>
                <w:szCs w:val="18"/>
              </w:rPr>
              <w:t>в</w:t>
            </w:r>
            <w:r w:rsidR="003E2950" w:rsidRPr="003E2950">
              <w:rPr>
                <w:sz w:val="18"/>
                <w:szCs w:val="18"/>
              </w:rPr>
              <w:t>ление кап</w:t>
            </w:r>
            <w:r w:rsidR="003E2950" w:rsidRPr="003E2950">
              <w:rPr>
                <w:sz w:val="18"/>
                <w:szCs w:val="18"/>
              </w:rPr>
              <w:t>и</w:t>
            </w:r>
            <w:r w:rsidR="003E2950" w:rsidRPr="003E2950">
              <w:rPr>
                <w:sz w:val="18"/>
                <w:szCs w:val="18"/>
              </w:rPr>
              <w:t>тального стро</w:t>
            </w:r>
            <w:r w:rsidR="003E2950" w:rsidRPr="003E2950">
              <w:rPr>
                <w:sz w:val="18"/>
                <w:szCs w:val="18"/>
              </w:rPr>
              <w:t>и</w:t>
            </w:r>
            <w:r w:rsidR="003E2950" w:rsidRPr="003E2950">
              <w:rPr>
                <w:sz w:val="18"/>
                <w:szCs w:val="18"/>
              </w:rPr>
              <w:t>тельства по з</w:t>
            </w:r>
            <w:r w:rsidR="003E2950" w:rsidRPr="003E2950">
              <w:rPr>
                <w:sz w:val="18"/>
                <w:szCs w:val="18"/>
              </w:rPr>
              <w:t>а</w:t>
            </w:r>
            <w:r w:rsidR="003E2950" w:rsidRPr="003E2950">
              <w:rPr>
                <w:sz w:val="18"/>
                <w:szCs w:val="18"/>
              </w:rPr>
              <w:t>стройке Нижн</w:t>
            </w:r>
            <w:r w:rsidR="003E2950" w:rsidRPr="003E2950">
              <w:rPr>
                <w:sz w:val="18"/>
                <w:szCs w:val="18"/>
              </w:rPr>
              <w:t>е</w:t>
            </w:r>
            <w:r w:rsidR="003E2950" w:rsidRPr="003E2950">
              <w:rPr>
                <w:sz w:val="18"/>
                <w:szCs w:val="18"/>
              </w:rPr>
              <w:t>варто</w:t>
            </w:r>
            <w:r w:rsidR="003E2950" w:rsidRPr="003E2950">
              <w:rPr>
                <w:sz w:val="18"/>
                <w:szCs w:val="18"/>
              </w:rPr>
              <w:t>в</w:t>
            </w:r>
            <w:r>
              <w:rPr>
                <w:sz w:val="18"/>
                <w:szCs w:val="18"/>
              </w:rPr>
              <w:t>ского района»</w:t>
            </w:r>
          </w:p>
        </w:tc>
        <w:tc>
          <w:tcPr>
            <w:tcW w:w="940" w:type="dxa"/>
            <w:shd w:val="clear" w:color="auto" w:fill="auto"/>
            <w:noWrap/>
            <w:hideMark/>
          </w:tcPr>
          <w:p w:rsidR="003E2950" w:rsidRPr="003E2950" w:rsidRDefault="003E2950" w:rsidP="00920295">
            <w:pPr>
              <w:jc w:val="center"/>
              <w:rPr>
                <w:sz w:val="18"/>
                <w:szCs w:val="18"/>
              </w:rPr>
            </w:pPr>
            <w:r w:rsidRPr="003E2950">
              <w:rPr>
                <w:sz w:val="18"/>
                <w:szCs w:val="18"/>
              </w:rPr>
              <w:t>всего</w:t>
            </w:r>
          </w:p>
        </w:tc>
        <w:tc>
          <w:tcPr>
            <w:tcW w:w="761" w:type="dxa"/>
            <w:vMerge w:val="restart"/>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150 368,73</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37 913,80</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37 578,93</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37 438,00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37 438,00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r>
      <w:tr w:rsidR="003E2950" w:rsidRPr="003E2950" w:rsidTr="00920295">
        <w:trPr>
          <w:trHeight w:val="72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авт</w:t>
            </w:r>
            <w:r w:rsidRPr="003E2950">
              <w:rPr>
                <w:sz w:val="18"/>
                <w:szCs w:val="18"/>
              </w:rPr>
              <w:t>о</w:t>
            </w:r>
            <w:r w:rsidRPr="003E2950">
              <w:rPr>
                <w:sz w:val="18"/>
                <w:szCs w:val="18"/>
              </w:rPr>
              <w:t>номного округа</w:t>
            </w:r>
          </w:p>
        </w:tc>
        <w:tc>
          <w:tcPr>
            <w:tcW w:w="761" w:type="dxa"/>
            <w:vMerge/>
            <w:hideMark/>
          </w:tcPr>
          <w:p w:rsidR="003E2950" w:rsidRPr="003E2950" w:rsidRDefault="003E2950" w:rsidP="00920295">
            <w:pPr>
              <w:jc w:val="center"/>
              <w:rPr>
                <w:sz w:val="18"/>
                <w:szCs w:val="18"/>
              </w:rPr>
            </w:pP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r>
      <w:tr w:rsidR="003E2950" w:rsidRPr="003E2950" w:rsidTr="00920295">
        <w:trPr>
          <w:trHeight w:val="900"/>
        </w:trPr>
        <w:tc>
          <w:tcPr>
            <w:tcW w:w="724" w:type="dxa"/>
            <w:vMerge/>
            <w:hideMark/>
          </w:tcPr>
          <w:p w:rsidR="003E2950" w:rsidRPr="003E2950" w:rsidRDefault="003E2950" w:rsidP="00920295">
            <w:pPr>
              <w:jc w:val="center"/>
              <w:rPr>
                <w:sz w:val="18"/>
                <w:szCs w:val="18"/>
              </w:rPr>
            </w:pPr>
          </w:p>
        </w:tc>
        <w:tc>
          <w:tcPr>
            <w:tcW w:w="1612" w:type="dxa"/>
            <w:vMerge/>
            <w:hideMark/>
          </w:tcPr>
          <w:p w:rsidR="003E2950" w:rsidRPr="003E2950" w:rsidRDefault="003E2950" w:rsidP="00920295">
            <w:pPr>
              <w:jc w:val="center"/>
              <w:rPr>
                <w:sz w:val="18"/>
                <w:szCs w:val="18"/>
              </w:rPr>
            </w:pPr>
          </w:p>
        </w:tc>
        <w:tc>
          <w:tcPr>
            <w:tcW w:w="940" w:type="dxa"/>
            <w:vMerge/>
            <w:hideMark/>
          </w:tcPr>
          <w:p w:rsidR="003E2950" w:rsidRPr="003E2950" w:rsidRDefault="003E2950" w:rsidP="00920295">
            <w:pPr>
              <w:jc w:val="center"/>
              <w:rPr>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бюджет района</w:t>
            </w:r>
          </w:p>
        </w:tc>
        <w:tc>
          <w:tcPr>
            <w:tcW w:w="761" w:type="dxa"/>
            <w:vMerge/>
            <w:hideMark/>
          </w:tcPr>
          <w:p w:rsidR="003E2950" w:rsidRPr="003E2950" w:rsidRDefault="003E2950" w:rsidP="00920295">
            <w:pPr>
              <w:jc w:val="center"/>
              <w:rPr>
                <w:sz w:val="18"/>
                <w:szCs w:val="18"/>
              </w:rPr>
            </w:pPr>
          </w:p>
        </w:tc>
        <w:tc>
          <w:tcPr>
            <w:tcW w:w="1420" w:type="dxa"/>
            <w:shd w:val="clear" w:color="auto" w:fill="auto"/>
            <w:noWrap/>
            <w:hideMark/>
          </w:tcPr>
          <w:p w:rsidR="003E2950" w:rsidRPr="003E2950" w:rsidRDefault="003E2950" w:rsidP="00920295">
            <w:pPr>
              <w:jc w:val="center"/>
              <w:rPr>
                <w:sz w:val="18"/>
                <w:szCs w:val="18"/>
              </w:rPr>
            </w:pPr>
            <w:r w:rsidRPr="003E2950">
              <w:rPr>
                <w:sz w:val="18"/>
                <w:szCs w:val="18"/>
              </w:rPr>
              <w:t>150 368,73</w:t>
            </w:r>
          </w:p>
        </w:tc>
        <w:tc>
          <w:tcPr>
            <w:tcW w:w="16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200" w:type="dxa"/>
            <w:shd w:val="clear" w:color="auto" w:fill="auto"/>
            <w:noWrap/>
            <w:hideMark/>
          </w:tcPr>
          <w:p w:rsidR="003E2950" w:rsidRPr="003E2950" w:rsidRDefault="003E2950" w:rsidP="00920295">
            <w:pPr>
              <w:jc w:val="center"/>
              <w:rPr>
                <w:sz w:val="18"/>
                <w:szCs w:val="18"/>
              </w:rPr>
            </w:pPr>
            <w:r w:rsidRPr="003E2950">
              <w:rPr>
                <w:sz w:val="18"/>
                <w:szCs w:val="18"/>
              </w:rPr>
              <w:t>37 913,80</w:t>
            </w:r>
          </w:p>
        </w:tc>
        <w:tc>
          <w:tcPr>
            <w:tcW w:w="1520" w:type="dxa"/>
            <w:shd w:val="clear" w:color="auto" w:fill="auto"/>
            <w:noWrap/>
            <w:hideMark/>
          </w:tcPr>
          <w:p w:rsidR="003E2950" w:rsidRPr="003E2950" w:rsidRDefault="003E2950" w:rsidP="00920295">
            <w:pPr>
              <w:jc w:val="center"/>
              <w:rPr>
                <w:sz w:val="18"/>
                <w:szCs w:val="18"/>
              </w:rPr>
            </w:pPr>
            <w:r w:rsidRPr="003E2950">
              <w:rPr>
                <w:sz w:val="18"/>
                <w:szCs w:val="18"/>
              </w:rPr>
              <w:t>37 578,93</w:t>
            </w:r>
          </w:p>
        </w:tc>
        <w:tc>
          <w:tcPr>
            <w:tcW w:w="1160" w:type="dxa"/>
            <w:shd w:val="clear" w:color="auto" w:fill="auto"/>
            <w:noWrap/>
            <w:hideMark/>
          </w:tcPr>
          <w:p w:rsidR="003E2950" w:rsidRPr="003E2950" w:rsidRDefault="003E2950" w:rsidP="00920295">
            <w:pPr>
              <w:jc w:val="center"/>
              <w:rPr>
                <w:sz w:val="18"/>
                <w:szCs w:val="18"/>
              </w:rPr>
            </w:pPr>
            <w:r w:rsidRPr="003E2950">
              <w:rPr>
                <w:sz w:val="18"/>
                <w:szCs w:val="18"/>
              </w:rPr>
              <w:t>37 438,00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37 438,00</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c>
          <w:tcPr>
            <w:tcW w:w="1140" w:type="dxa"/>
            <w:shd w:val="clear" w:color="auto" w:fill="auto"/>
            <w:noWrap/>
            <w:hideMark/>
          </w:tcPr>
          <w:p w:rsidR="003E2950" w:rsidRPr="003E2950" w:rsidRDefault="003E2950" w:rsidP="00920295">
            <w:pPr>
              <w:jc w:val="center"/>
              <w:rPr>
                <w:sz w:val="18"/>
                <w:szCs w:val="18"/>
              </w:rPr>
            </w:pPr>
            <w:r w:rsidRPr="003E2950">
              <w:rPr>
                <w:sz w:val="18"/>
                <w:szCs w:val="18"/>
              </w:rPr>
              <w:t>-</w:t>
            </w:r>
          </w:p>
        </w:tc>
      </w:tr>
      <w:tr w:rsidR="003E2950" w:rsidRPr="003E2950" w:rsidTr="00920295">
        <w:trPr>
          <w:trHeight w:val="300"/>
        </w:trPr>
        <w:tc>
          <w:tcPr>
            <w:tcW w:w="3276" w:type="dxa"/>
            <w:gridSpan w:val="3"/>
            <w:vMerge w:val="restart"/>
            <w:shd w:val="clear" w:color="auto" w:fill="auto"/>
            <w:hideMark/>
          </w:tcPr>
          <w:p w:rsidR="003E2950" w:rsidRPr="00920295" w:rsidRDefault="003E2950" w:rsidP="00920295">
            <w:pPr>
              <w:jc w:val="center"/>
              <w:rPr>
                <w:sz w:val="18"/>
                <w:szCs w:val="18"/>
              </w:rPr>
            </w:pPr>
            <w:r w:rsidRPr="00920295">
              <w:rPr>
                <w:sz w:val="18"/>
                <w:szCs w:val="18"/>
              </w:rPr>
              <w:t>Итого по мероприятию 5</w:t>
            </w:r>
          </w:p>
        </w:tc>
        <w:tc>
          <w:tcPr>
            <w:tcW w:w="940" w:type="dxa"/>
            <w:shd w:val="clear" w:color="auto" w:fill="auto"/>
            <w:noWrap/>
            <w:hideMark/>
          </w:tcPr>
          <w:p w:rsidR="003E2950" w:rsidRPr="00920295" w:rsidRDefault="003E2950" w:rsidP="00920295">
            <w:pPr>
              <w:jc w:val="center"/>
              <w:rPr>
                <w:sz w:val="18"/>
                <w:szCs w:val="18"/>
              </w:rPr>
            </w:pPr>
            <w:r w:rsidRPr="00920295">
              <w:rPr>
                <w:sz w:val="18"/>
                <w:szCs w:val="18"/>
              </w:rPr>
              <w:t>всего</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150 368,73</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37 913,80</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37 578,93</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37 438,00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37 438,00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720"/>
        </w:trPr>
        <w:tc>
          <w:tcPr>
            <w:tcW w:w="3276" w:type="dxa"/>
            <w:gridSpan w:val="3"/>
            <w:vMerge/>
            <w:hideMark/>
          </w:tcPr>
          <w:p w:rsidR="003E2950" w:rsidRPr="00920295" w:rsidRDefault="003E2950" w:rsidP="00920295">
            <w:pPr>
              <w:jc w:val="center"/>
              <w:rPr>
                <w:sz w:val="18"/>
                <w:szCs w:val="18"/>
              </w:rPr>
            </w:pPr>
          </w:p>
        </w:tc>
        <w:tc>
          <w:tcPr>
            <w:tcW w:w="940" w:type="dxa"/>
            <w:shd w:val="clear" w:color="auto" w:fill="auto"/>
            <w:hideMark/>
          </w:tcPr>
          <w:p w:rsidR="003E2950" w:rsidRPr="00920295" w:rsidRDefault="003E2950" w:rsidP="00920295">
            <w:pPr>
              <w:jc w:val="center"/>
              <w:rPr>
                <w:sz w:val="18"/>
                <w:szCs w:val="18"/>
              </w:rPr>
            </w:pPr>
            <w:r w:rsidRPr="00920295">
              <w:rPr>
                <w:sz w:val="18"/>
                <w:szCs w:val="18"/>
              </w:rPr>
              <w:t>бюджет авт</w:t>
            </w:r>
            <w:r w:rsidRPr="00920295">
              <w:rPr>
                <w:sz w:val="18"/>
                <w:szCs w:val="18"/>
              </w:rPr>
              <w:t>о</w:t>
            </w:r>
            <w:r w:rsidRPr="00920295">
              <w:rPr>
                <w:sz w:val="18"/>
                <w:szCs w:val="18"/>
              </w:rPr>
              <w:t>номного округа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480"/>
        </w:trPr>
        <w:tc>
          <w:tcPr>
            <w:tcW w:w="3276" w:type="dxa"/>
            <w:gridSpan w:val="3"/>
            <w:vMerge/>
            <w:hideMark/>
          </w:tcPr>
          <w:p w:rsidR="003E2950" w:rsidRPr="00920295" w:rsidRDefault="003E2950" w:rsidP="00920295">
            <w:pPr>
              <w:jc w:val="center"/>
              <w:rPr>
                <w:sz w:val="18"/>
                <w:szCs w:val="18"/>
              </w:rPr>
            </w:pPr>
          </w:p>
        </w:tc>
        <w:tc>
          <w:tcPr>
            <w:tcW w:w="940" w:type="dxa"/>
            <w:shd w:val="clear" w:color="auto" w:fill="auto"/>
            <w:hideMark/>
          </w:tcPr>
          <w:p w:rsidR="003E2950" w:rsidRPr="00920295" w:rsidRDefault="003E2950" w:rsidP="00920295">
            <w:pPr>
              <w:jc w:val="center"/>
              <w:rPr>
                <w:sz w:val="18"/>
                <w:szCs w:val="18"/>
              </w:rPr>
            </w:pPr>
            <w:r w:rsidRPr="00920295">
              <w:rPr>
                <w:sz w:val="18"/>
                <w:szCs w:val="18"/>
              </w:rPr>
              <w:t>бюджет района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150 368,73</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37 913,80</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37 578,93</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37 438,00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37 438,00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300"/>
        </w:trPr>
        <w:tc>
          <w:tcPr>
            <w:tcW w:w="3276" w:type="dxa"/>
            <w:gridSpan w:val="3"/>
            <w:vMerge w:val="restart"/>
            <w:shd w:val="clear" w:color="auto" w:fill="auto"/>
            <w:hideMark/>
          </w:tcPr>
          <w:p w:rsidR="003E2950" w:rsidRDefault="003E2950" w:rsidP="00920295">
            <w:pPr>
              <w:jc w:val="center"/>
              <w:rPr>
                <w:bCs/>
                <w:sz w:val="18"/>
                <w:szCs w:val="18"/>
              </w:rPr>
            </w:pPr>
            <w:r w:rsidRPr="00920295">
              <w:rPr>
                <w:bCs/>
                <w:sz w:val="18"/>
                <w:szCs w:val="18"/>
              </w:rPr>
              <w:t>Итого по Подпрограмме 5</w:t>
            </w:r>
          </w:p>
          <w:p w:rsidR="00920295" w:rsidRPr="00920295" w:rsidRDefault="00920295" w:rsidP="00920295">
            <w:pPr>
              <w:jc w:val="center"/>
              <w:rPr>
                <w:bCs/>
                <w:sz w:val="18"/>
                <w:szCs w:val="18"/>
              </w:rPr>
            </w:pPr>
          </w:p>
        </w:tc>
        <w:tc>
          <w:tcPr>
            <w:tcW w:w="940" w:type="dxa"/>
            <w:shd w:val="clear" w:color="auto" w:fill="auto"/>
            <w:noWrap/>
            <w:hideMark/>
          </w:tcPr>
          <w:p w:rsidR="003E2950" w:rsidRPr="00920295" w:rsidRDefault="003E2950" w:rsidP="00920295">
            <w:pPr>
              <w:jc w:val="center"/>
              <w:rPr>
                <w:bCs/>
                <w:sz w:val="18"/>
                <w:szCs w:val="18"/>
              </w:rPr>
            </w:pPr>
            <w:r w:rsidRPr="00920295">
              <w:rPr>
                <w:bCs/>
                <w:sz w:val="18"/>
                <w:szCs w:val="18"/>
              </w:rPr>
              <w:t>всего</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150 368,73</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37 913,80</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37 578,93</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37 438,00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37 438,00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7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авт</w:t>
            </w:r>
            <w:r w:rsidRPr="00920295">
              <w:rPr>
                <w:bCs/>
                <w:sz w:val="18"/>
                <w:szCs w:val="18"/>
              </w:rPr>
              <w:t>о</w:t>
            </w:r>
            <w:r w:rsidRPr="00920295">
              <w:rPr>
                <w:bCs/>
                <w:sz w:val="18"/>
                <w:szCs w:val="18"/>
              </w:rPr>
              <w:t>номного округа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48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района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150 368,73</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37 913,80</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37 578,93</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37 438,00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37 438,00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300"/>
        </w:trPr>
        <w:tc>
          <w:tcPr>
            <w:tcW w:w="3276" w:type="dxa"/>
            <w:gridSpan w:val="3"/>
            <w:vMerge w:val="restart"/>
            <w:shd w:val="clear" w:color="auto" w:fill="auto"/>
            <w:hideMark/>
          </w:tcPr>
          <w:p w:rsidR="003E2950" w:rsidRPr="00920295" w:rsidRDefault="00920295" w:rsidP="00920295">
            <w:pPr>
              <w:jc w:val="center"/>
              <w:rPr>
                <w:bCs/>
                <w:sz w:val="18"/>
                <w:szCs w:val="18"/>
              </w:rPr>
            </w:pPr>
            <w:r>
              <w:rPr>
                <w:bCs/>
                <w:sz w:val="18"/>
                <w:szCs w:val="18"/>
              </w:rPr>
              <w:t>всего по муниципальной П</w:t>
            </w:r>
            <w:r w:rsidR="003E2950" w:rsidRPr="00920295">
              <w:rPr>
                <w:bCs/>
                <w:sz w:val="18"/>
                <w:szCs w:val="18"/>
              </w:rPr>
              <w:t>рограмме</w:t>
            </w:r>
          </w:p>
        </w:tc>
        <w:tc>
          <w:tcPr>
            <w:tcW w:w="940" w:type="dxa"/>
            <w:shd w:val="clear" w:color="auto" w:fill="auto"/>
            <w:noWrap/>
            <w:hideMark/>
          </w:tcPr>
          <w:p w:rsidR="003E2950" w:rsidRPr="00920295" w:rsidRDefault="003E2950" w:rsidP="00920295">
            <w:pPr>
              <w:jc w:val="center"/>
              <w:rPr>
                <w:bCs/>
                <w:sz w:val="18"/>
                <w:szCs w:val="18"/>
              </w:rPr>
            </w:pPr>
            <w:r w:rsidRPr="00920295">
              <w:rPr>
                <w:bCs/>
                <w:sz w:val="18"/>
                <w:szCs w:val="18"/>
              </w:rPr>
              <w:t>всего</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1 764 151,29</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463 020,56</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401 134,80</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351 319,58</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234 172,55</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182 819,81</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65 842,00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65 842,00</w:t>
            </w:r>
          </w:p>
        </w:tc>
      </w:tr>
      <w:tr w:rsidR="003E2950" w:rsidRPr="003E2950" w:rsidTr="00920295">
        <w:trPr>
          <w:trHeight w:val="7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авт</w:t>
            </w:r>
            <w:r w:rsidRPr="00920295">
              <w:rPr>
                <w:bCs/>
                <w:sz w:val="18"/>
                <w:szCs w:val="18"/>
              </w:rPr>
              <w:t>о</w:t>
            </w:r>
            <w:r w:rsidRPr="00920295">
              <w:rPr>
                <w:bCs/>
                <w:sz w:val="18"/>
                <w:szCs w:val="18"/>
              </w:rPr>
              <w:t>номного округа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366 708,51</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73 051,81</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83 674,51</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90 004,00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75 868,90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44 109,30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48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местный бюджет</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1 397 442,78</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389 968,75</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317 460,29</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261 315,58</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158 303,65</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138 710,51</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65 842,00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65 842,00</w:t>
            </w:r>
          </w:p>
        </w:tc>
      </w:tr>
      <w:tr w:rsidR="003E2950" w:rsidRPr="003E2950" w:rsidTr="00920295">
        <w:trPr>
          <w:trHeight w:val="19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sz w:val="18"/>
                <w:szCs w:val="18"/>
              </w:rPr>
            </w:pPr>
            <w:r w:rsidRPr="00920295">
              <w:rPr>
                <w:sz w:val="18"/>
                <w:szCs w:val="18"/>
              </w:rPr>
              <w:t>в т.ч.безвозмез</w:t>
            </w:r>
            <w:r w:rsidRPr="00920295">
              <w:rPr>
                <w:sz w:val="18"/>
                <w:szCs w:val="18"/>
              </w:rPr>
              <w:t>д</w:t>
            </w:r>
            <w:r w:rsidRPr="00920295">
              <w:rPr>
                <w:sz w:val="18"/>
                <w:szCs w:val="18"/>
              </w:rPr>
              <w:t>ные п</w:t>
            </w:r>
            <w:r w:rsidRPr="00920295">
              <w:rPr>
                <w:sz w:val="18"/>
                <w:szCs w:val="18"/>
              </w:rPr>
              <w:t>о</w:t>
            </w:r>
            <w:r w:rsidRPr="00920295">
              <w:rPr>
                <w:sz w:val="18"/>
                <w:szCs w:val="18"/>
              </w:rPr>
              <w:t>ступл</w:t>
            </w:r>
            <w:r w:rsidRPr="00920295">
              <w:rPr>
                <w:sz w:val="18"/>
                <w:szCs w:val="18"/>
              </w:rPr>
              <w:t>е</w:t>
            </w:r>
            <w:r w:rsidRPr="00920295">
              <w:rPr>
                <w:sz w:val="18"/>
                <w:szCs w:val="18"/>
              </w:rPr>
              <w:t>ния ф</w:t>
            </w:r>
            <w:r w:rsidRPr="00920295">
              <w:rPr>
                <w:sz w:val="18"/>
                <w:szCs w:val="18"/>
              </w:rPr>
              <w:t>и</w:t>
            </w:r>
            <w:r w:rsidRPr="00920295">
              <w:rPr>
                <w:sz w:val="18"/>
                <w:szCs w:val="18"/>
              </w:rPr>
              <w:t>зических и юр</w:t>
            </w:r>
            <w:r w:rsidRPr="00920295">
              <w:rPr>
                <w:sz w:val="18"/>
                <w:szCs w:val="18"/>
              </w:rPr>
              <w:t>и</w:t>
            </w:r>
            <w:r w:rsidRPr="00920295">
              <w:rPr>
                <w:sz w:val="18"/>
                <w:szCs w:val="18"/>
              </w:rPr>
              <w:t>дических лиц</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37 067,57</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248,23</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36 819,34</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82 211,30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r>
      <w:tr w:rsidR="003E2950" w:rsidRPr="003E2950" w:rsidTr="00920295">
        <w:trPr>
          <w:trHeight w:val="48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посел</w:t>
            </w:r>
            <w:r w:rsidRPr="00920295">
              <w:rPr>
                <w:bCs/>
                <w:sz w:val="18"/>
                <w:szCs w:val="18"/>
              </w:rPr>
              <w:t>е</w:t>
            </w:r>
            <w:r w:rsidRPr="00920295">
              <w:rPr>
                <w:bCs/>
                <w:sz w:val="18"/>
                <w:szCs w:val="18"/>
              </w:rPr>
              <w:t>ний</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r>
      <w:tr w:rsidR="003E2950" w:rsidRPr="003E2950" w:rsidTr="00920295">
        <w:trPr>
          <w:trHeight w:val="300"/>
        </w:trPr>
        <w:tc>
          <w:tcPr>
            <w:tcW w:w="3276" w:type="dxa"/>
            <w:gridSpan w:val="3"/>
            <w:shd w:val="clear" w:color="auto" w:fill="auto"/>
            <w:hideMark/>
          </w:tcPr>
          <w:p w:rsidR="003E2950" w:rsidRPr="00920295" w:rsidRDefault="003E2950" w:rsidP="00920295">
            <w:pPr>
              <w:jc w:val="center"/>
              <w:rPr>
                <w:bCs/>
                <w:sz w:val="18"/>
                <w:szCs w:val="18"/>
              </w:rPr>
            </w:pPr>
            <w:r w:rsidRPr="00920295">
              <w:rPr>
                <w:bCs/>
                <w:sz w:val="18"/>
                <w:szCs w:val="18"/>
              </w:rPr>
              <w:t>в том числе</w:t>
            </w:r>
          </w:p>
        </w:tc>
        <w:tc>
          <w:tcPr>
            <w:tcW w:w="940" w:type="dxa"/>
            <w:shd w:val="clear" w:color="auto" w:fill="auto"/>
            <w:hideMark/>
          </w:tcPr>
          <w:p w:rsidR="003E2950" w:rsidRPr="00920295" w:rsidRDefault="003E2950" w:rsidP="00920295">
            <w:pPr>
              <w:jc w:val="center"/>
              <w:rPr>
                <w:bCs/>
                <w:sz w:val="18"/>
                <w:szCs w:val="18"/>
              </w:rPr>
            </w:pPr>
          </w:p>
        </w:tc>
        <w:tc>
          <w:tcPr>
            <w:tcW w:w="761" w:type="dxa"/>
            <w:shd w:val="clear" w:color="auto" w:fill="auto"/>
            <w:hideMark/>
          </w:tcPr>
          <w:p w:rsidR="003E2950" w:rsidRPr="00920295" w:rsidRDefault="003E2950" w:rsidP="00920295">
            <w:pPr>
              <w:jc w:val="center"/>
              <w:rPr>
                <w:bCs/>
                <w:sz w:val="18"/>
                <w:szCs w:val="18"/>
              </w:rPr>
            </w:pPr>
          </w:p>
        </w:tc>
        <w:tc>
          <w:tcPr>
            <w:tcW w:w="1420" w:type="dxa"/>
            <w:shd w:val="clear" w:color="auto" w:fill="auto"/>
            <w:noWrap/>
            <w:hideMark/>
          </w:tcPr>
          <w:p w:rsidR="003E2950" w:rsidRPr="00920295" w:rsidRDefault="003E2950" w:rsidP="00920295">
            <w:pPr>
              <w:jc w:val="center"/>
              <w:rPr>
                <w:bCs/>
                <w:sz w:val="18"/>
                <w:szCs w:val="18"/>
              </w:rPr>
            </w:pPr>
          </w:p>
        </w:tc>
        <w:tc>
          <w:tcPr>
            <w:tcW w:w="1640" w:type="dxa"/>
            <w:shd w:val="clear" w:color="auto" w:fill="auto"/>
            <w:noWrap/>
            <w:hideMark/>
          </w:tcPr>
          <w:p w:rsidR="003E2950" w:rsidRPr="00920295" w:rsidRDefault="003E2950" w:rsidP="00920295">
            <w:pPr>
              <w:jc w:val="center"/>
              <w:rPr>
                <w:bCs/>
                <w:sz w:val="18"/>
                <w:szCs w:val="18"/>
              </w:rPr>
            </w:pPr>
          </w:p>
        </w:tc>
        <w:tc>
          <w:tcPr>
            <w:tcW w:w="1200" w:type="dxa"/>
            <w:shd w:val="clear" w:color="auto" w:fill="auto"/>
            <w:noWrap/>
            <w:hideMark/>
          </w:tcPr>
          <w:p w:rsidR="003E2950" w:rsidRPr="00920295" w:rsidRDefault="003E2950" w:rsidP="00920295">
            <w:pPr>
              <w:jc w:val="center"/>
              <w:rPr>
                <w:bCs/>
                <w:sz w:val="18"/>
                <w:szCs w:val="18"/>
              </w:rPr>
            </w:pPr>
          </w:p>
        </w:tc>
        <w:tc>
          <w:tcPr>
            <w:tcW w:w="1520" w:type="dxa"/>
            <w:shd w:val="clear" w:color="auto" w:fill="auto"/>
            <w:noWrap/>
            <w:hideMark/>
          </w:tcPr>
          <w:p w:rsidR="003E2950" w:rsidRPr="00920295" w:rsidRDefault="003E2950" w:rsidP="00920295">
            <w:pPr>
              <w:jc w:val="center"/>
              <w:rPr>
                <w:bCs/>
                <w:sz w:val="18"/>
                <w:szCs w:val="18"/>
              </w:rPr>
            </w:pPr>
          </w:p>
        </w:tc>
        <w:tc>
          <w:tcPr>
            <w:tcW w:w="1160" w:type="dxa"/>
            <w:shd w:val="clear" w:color="auto" w:fill="auto"/>
            <w:noWrap/>
            <w:hideMark/>
          </w:tcPr>
          <w:p w:rsidR="003E2950" w:rsidRPr="00920295" w:rsidRDefault="003E2950" w:rsidP="00920295">
            <w:pPr>
              <w:jc w:val="center"/>
              <w:rPr>
                <w:bCs/>
                <w:sz w:val="18"/>
                <w:szCs w:val="18"/>
              </w:rPr>
            </w:pPr>
          </w:p>
        </w:tc>
        <w:tc>
          <w:tcPr>
            <w:tcW w:w="1140" w:type="dxa"/>
            <w:shd w:val="clear" w:color="auto" w:fill="auto"/>
            <w:noWrap/>
            <w:hideMark/>
          </w:tcPr>
          <w:p w:rsidR="003E2950" w:rsidRPr="00920295" w:rsidRDefault="003E2950" w:rsidP="00920295">
            <w:pPr>
              <w:jc w:val="center"/>
              <w:rPr>
                <w:bCs/>
                <w:sz w:val="18"/>
                <w:szCs w:val="18"/>
              </w:rPr>
            </w:pPr>
          </w:p>
        </w:tc>
        <w:tc>
          <w:tcPr>
            <w:tcW w:w="1140" w:type="dxa"/>
            <w:shd w:val="clear" w:color="auto" w:fill="auto"/>
            <w:noWrap/>
            <w:hideMark/>
          </w:tcPr>
          <w:p w:rsidR="003E2950" w:rsidRPr="00920295" w:rsidRDefault="003E2950" w:rsidP="00920295">
            <w:pPr>
              <w:jc w:val="center"/>
              <w:rPr>
                <w:bCs/>
                <w:sz w:val="18"/>
                <w:szCs w:val="18"/>
              </w:rPr>
            </w:pPr>
          </w:p>
        </w:tc>
        <w:tc>
          <w:tcPr>
            <w:tcW w:w="1140" w:type="dxa"/>
            <w:shd w:val="clear" w:color="auto" w:fill="auto"/>
            <w:noWrap/>
            <w:hideMark/>
          </w:tcPr>
          <w:p w:rsidR="003E2950" w:rsidRPr="00920295" w:rsidRDefault="003E2950" w:rsidP="00920295">
            <w:pPr>
              <w:jc w:val="center"/>
              <w:rPr>
                <w:bCs/>
                <w:sz w:val="18"/>
                <w:szCs w:val="18"/>
              </w:rPr>
            </w:pPr>
          </w:p>
        </w:tc>
      </w:tr>
      <w:tr w:rsidR="003E2950" w:rsidRPr="003E2950" w:rsidTr="00920295">
        <w:trPr>
          <w:trHeight w:val="300"/>
        </w:trPr>
        <w:tc>
          <w:tcPr>
            <w:tcW w:w="3276" w:type="dxa"/>
            <w:gridSpan w:val="3"/>
            <w:vMerge w:val="restart"/>
            <w:shd w:val="clear" w:color="auto" w:fill="auto"/>
            <w:hideMark/>
          </w:tcPr>
          <w:p w:rsidR="003E2950" w:rsidRDefault="003E2950" w:rsidP="00920295">
            <w:pPr>
              <w:jc w:val="both"/>
              <w:rPr>
                <w:bCs/>
                <w:sz w:val="18"/>
                <w:szCs w:val="18"/>
              </w:rPr>
            </w:pPr>
            <w:r w:rsidRPr="00920295">
              <w:rPr>
                <w:bCs/>
                <w:sz w:val="18"/>
                <w:szCs w:val="18"/>
              </w:rPr>
              <w:t>инвестиции в объекты государстве</w:t>
            </w:r>
            <w:r w:rsidRPr="00920295">
              <w:rPr>
                <w:bCs/>
                <w:sz w:val="18"/>
                <w:szCs w:val="18"/>
              </w:rPr>
              <w:t>н</w:t>
            </w:r>
            <w:r w:rsidRPr="00920295">
              <w:rPr>
                <w:bCs/>
                <w:sz w:val="18"/>
                <w:szCs w:val="18"/>
              </w:rPr>
              <w:t>ной и муниципальной собственности</w:t>
            </w: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Default="00920295" w:rsidP="00920295">
            <w:pPr>
              <w:jc w:val="both"/>
              <w:rPr>
                <w:bCs/>
                <w:sz w:val="18"/>
                <w:szCs w:val="18"/>
              </w:rPr>
            </w:pPr>
          </w:p>
          <w:p w:rsidR="00920295" w:rsidRPr="00920295" w:rsidRDefault="00920295" w:rsidP="00920295">
            <w:pPr>
              <w:jc w:val="both"/>
              <w:rPr>
                <w:bCs/>
                <w:sz w:val="18"/>
                <w:szCs w:val="18"/>
              </w:rPr>
            </w:pPr>
          </w:p>
        </w:tc>
        <w:tc>
          <w:tcPr>
            <w:tcW w:w="940" w:type="dxa"/>
            <w:shd w:val="clear" w:color="auto" w:fill="auto"/>
            <w:noWrap/>
            <w:hideMark/>
          </w:tcPr>
          <w:p w:rsidR="003E2950" w:rsidRPr="00920295" w:rsidRDefault="003E2950" w:rsidP="00920295">
            <w:pPr>
              <w:jc w:val="center"/>
              <w:rPr>
                <w:bCs/>
                <w:sz w:val="18"/>
                <w:szCs w:val="18"/>
              </w:rPr>
            </w:pPr>
            <w:r w:rsidRPr="00920295">
              <w:rPr>
                <w:bCs/>
                <w:sz w:val="18"/>
                <w:szCs w:val="18"/>
              </w:rPr>
              <w:t>всего</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216 242,49</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75 947,37</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55 301,21</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84 993,91</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7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авт</w:t>
            </w:r>
            <w:r w:rsidRPr="00920295">
              <w:rPr>
                <w:bCs/>
                <w:sz w:val="18"/>
                <w:szCs w:val="18"/>
              </w:rPr>
              <w:t>о</w:t>
            </w:r>
            <w:r w:rsidRPr="00920295">
              <w:rPr>
                <w:bCs/>
                <w:sz w:val="18"/>
                <w:szCs w:val="18"/>
              </w:rPr>
              <w:t>номного округа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29 418,00</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29 418,00</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48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местный бюджет</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186 824,49</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46 529,37</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55 301,21</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84 993,91</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19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sz w:val="18"/>
                <w:szCs w:val="18"/>
              </w:rPr>
            </w:pPr>
            <w:r w:rsidRPr="00920295">
              <w:rPr>
                <w:sz w:val="18"/>
                <w:szCs w:val="18"/>
              </w:rPr>
              <w:t>в т.ч.безвозмез</w:t>
            </w:r>
            <w:r w:rsidRPr="00920295">
              <w:rPr>
                <w:sz w:val="18"/>
                <w:szCs w:val="18"/>
              </w:rPr>
              <w:t>д</w:t>
            </w:r>
            <w:r w:rsidRPr="00920295">
              <w:rPr>
                <w:sz w:val="18"/>
                <w:szCs w:val="18"/>
              </w:rPr>
              <w:t>ные п</w:t>
            </w:r>
            <w:r w:rsidRPr="00920295">
              <w:rPr>
                <w:sz w:val="18"/>
                <w:szCs w:val="18"/>
              </w:rPr>
              <w:t>о</w:t>
            </w:r>
            <w:r w:rsidRPr="00920295">
              <w:rPr>
                <w:sz w:val="18"/>
                <w:szCs w:val="18"/>
              </w:rPr>
              <w:t>ступл</w:t>
            </w:r>
            <w:r w:rsidRPr="00920295">
              <w:rPr>
                <w:sz w:val="18"/>
                <w:szCs w:val="18"/>
              </w:rPr>
              <w:t>е</w:t>
            </w:r>
            <w:r w:rsidRPr="00920295">
              <w:rPr>
                <w:sz w:val="18"/>
                <w:szCs w:val="18"/>
              </w:rPr>
              <w:t>ния ф</w:t>
            </w:r>
            <w:r w:rsidRPr="00920295">
              <w:rPr>
                <w:sz w:val="18"/>
                <w:szCs w:val="18"/>
              </w:rPr>
              <w:t>и</w:t>
            </w:r>
            <w:r w:rsidRPr="00920295">
              <w:rPr>
                <w:sz w:val="18"/>
                <w:szCs w:val="18"/>
              </w:rPr>
              <w:t>зических и юр</w:t>
            </w:r>
            <w:r w:rsidRPr="00920295">
              <w:rPr>
                <w:sz w:val="18"/>
                <w:szCs w:val="18"/>
              </w:rPr>
              <w:t>и</w:t>
            </w:r>
            <w:r w:rsidRPr="00920295">
              <w:rPr>
                <w:sz w:val="18"/>
                <w:szCs w:val="18"/>
              </w:rPr>
              <w:t>дических лиц</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116 969,75</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248,23</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36 102,58</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80 618,94</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480"/>
        </w:trPr>
        <w:tc>
          <w:tcPr>
            <w:tcW w:w="3276" w:type="dxa"/>
            <w:gridSpan w:val="3"/>
            <w:vMerge/>
            <w:hideMark/>
          </w:tcPr>
          <w:p w:rsidR="003E2950" w:rsidRPr="003E2950" w:rsidRDefault="003E2950" w:rsidP="00920295">
            <w:pPr>
              <w:jc w:val="center"/>
              <w:rPr>
                <w:b/>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посел</w:t>
            </w:r>
            <w:r w:rsidRPr="00920295">
              <w:rPr>
                <w:bCs/>
                <w:sz w:val="18"/>
                <w:szCs w:val="18"/>
              </w:rPr>
              <w:t>е</w:t>
            </w:r>
            <w:r w:rsidRPr="00920295">
              <w:rPr>
                <w:bCs/>
                <w:sz w:val="18"/>
                <w:szCs w:val="18"/>
              </w:rPr>
              <w:t>ний</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p>
        </w:tc>
        <w:tc>
          <w:tcPr>
            <w:tcW w:w="1640" w:type="dxa"/>
            <w:shd w:val="clear" w:color="auto" w:fill="auto"/>
            <w:noWrap/>
            <w:hideMark/>
          </w:tcPr>
          <w:p w:rsidR="003E2950" w:rsidRPr="00920295" w:rsidRDefault="003E2950" w:rsidP="00920295">
            <w:pPr>
              <w:jc w:val="center"/>
              <w:rPr>
                <w:bCs/>
                <w:sz w:val="18"/>
                <w:szCs w:val="18"/>
              </w:rPr>
            </w:pPr>
          </w:p>
        </w:tc>
        <w:tc>
          <w:tcPr>
            <w:tcW w:w="1200" w:type="dxa"/>
            <w:shd w:val="clear" w:color="auto" w:fill="auto"/>
            <w:noWrap/>
            <w:hideMark/>
          </w:tcPr>
          <w:p w:rsidR="003E2950" w:rsidRPr="00920295" w:rsidRDefault="003E2950" w:rsidP="00920295">
            <w:pPr>
              <w:jc w:val="center"/>
              <w:rPr>
                <w:bCs/>
                <w:sz w:val="18"/>
                <w:szCs w:val="18"/>
              </w:rPr>
            </w:pPr>
          </w:p>
        </w:tc>
        <w:tc>
          <w:tcPr>
            <w:tcW w:w="1520" w:type="dxa"/>
            <w:shd w:val="clear" w:color="auto" w:fill="auto"/>
            <w:noWrap/>
            <w:hideMark/>
          </w:tcPr>
          <w:p w:rsidR="003E2950" w:rsidRPr="00920295" w:rsidRDefault="003E2950" w:rsidP="00920295">
            <w:pPr>
              <w:jc w:val="center"/>
              <w:rPr>
                <w:bCs/>
                <w:sz w:val="18"/>
                <w:szCs w:val="18"/>
              </w:rPr>
            </w:pPr>
          </w:p>
        </w:tc>
        <w:tc>
          <w:tcPr>
            <w:tcW w:w="1160" w:type="dxa"/>
            <w:shd w:val="clear" w:color="auto" w:fill="auto"/>
            <w:noWrap/>
            <w:hideMark/>
          </w:tcPr>
          <w:p w:rsidR="003E2950" w:rsidRPr="00920295" w:rsidRDefault="003E2950" w:rsidP="00920295">
            <w:pPr>
              <w:jc w:val="center"/>
              <w:rPr>
                <w:bCs/>
                <w:sz w:val="18"/>
                <w:szCs w:val="18"/>
              </w:rPr>
            </w:pPr>
          </w:p>
        </w:tc>
        <w:tc>
          <w:tcPr>
            <w:tcW w:w="1140" w:type="dxa"/>
            <w:shd w:val="clear" w:color="auto" w:fill="auto"/>
            <w:noWrap/>
            <w:hideMark/>
          </w:tcPr>
          <w:p w:rsidR="003E2950" w:rsidRPr="00920295" w:rsidRDefault="003E2950" w:rsidP="00920295">
            <w:pPr>
              <w:jc w:val="center"/>
              <w:rPr>
                <w:bCs/>
                <w:sz w:val="18"/>
                <w:szCs w:val="18"/>
              </w:rPr>
            </w:pPr>
          </w:p>
        </w:tc>
        <w:tc>
          <w:tcPr>
            <w:tcW w:w="1140" w:type="dxa"/>
            <w:shd w:val="clear" w:color="auto" w:fill="auto"/>
            <w:noWrap/>
            <w:hideMark/>
          </w:tcPr>
          <w:p w:rsidR="003E2950" w:rsidRPr="00920295" w:rsidRDefault="003E2950" w:rsidP="00920295">
            <w:pPr>
              <w:jc w:val="center"/>
              <w:rPr>
                <w:bCs/>
                <w:sz w:val="18"/>
                <w:szCs w:val="18"/>
              </w:rPr>
            </w:pPr>
          </w:p>
        </w:tc>
        <w:tc>
          <w:tcPr>
            <w:tcW w:w="1140" w:type="dxa"/>
            <w:shd w:val="clear" w:color="auto" w:fill="auto"/>
            <w:noWrap/>
            <w:hideMark/>
          </w:tcPr>
          <w:p w:rsidR="003E2950" w:rsidRPr="00920295" w:rsidRDefault="003E2950" w:rsidP="00920295">
            <w:pPr>
              <w:jc w:val="center"/>
              <w:rPr>
                <w:bCs/>
                <w:sz w:val="18"/>
                <w:szCs w:val="18"/>
              </w:rPr>
            </w:pPr>
          </w:p>
        </w:tc>
      </w:tr>
      <w:tr w:rsidR="003E2950" w:rsidRPr="003E2950" w:rsidTr="00920295">
        <w:trPr>
          <w:trHeight w:val="300"/>
        </w:trPr>
        <w:tc>
          <w:tcPr>
            <w:tcW w:w="3276" w:type="dxa"/>
            <w:gridSpan w:val="3"/>
            <w:vMerge w:val="restart"/>
            <w:shd w:val="clear" w:color="auto" w:fill="auto"/>
            <w:hideMark/>
          </w:tcPr>
          <w:p w:rsidR="003E2950" w:rsidRPr="00920295" w:rsidRDefault="003E2950" w:rsidP="00920295">
            <w:pPr>
              <w:jc w:val="center"/>
              <w:rPr>
                <w:bCs/>
                <w:sz w:val="18"/>
                <w:szCs w:val="18"/>
              </w:rPr>
            </w:pPr>
            <w:r w:rsidRPr="00920295">
              <w:rPr>
                <w:bCs/>
                <w:sz w:val="18"/>
                <w:szCs w:val="18"/>
              </w:rPr>
              <w:lastRenderedPageBreak/>
              <w:t>прочие расходы</w:t>
            </w:r>
          </w:p>
        </w:tc>
        <w:tc>
          <w:tcPr>
            <w:tcW w:w="940" w:type="dxa"/>
            <w:shd w:val="clear" w:color="auto" w:fill="auto"/>
            <w:noWrap/>
            <w:hideMark/>
          </w:tcPr>
          <w:p w:rsidR="003E2950" w:rsidRPr="00920295" w:rsidRDefault="003E2950" w:rsidP="00920295">
            <w:pPr>
              <w:jc w:val="center"/>
              <w:rPr>
                <w:bCs/>
                <w:sz w:val="18"/>
                <w:szCs w:val="18"/>
              </w:rPr>
            </w:pPr>
            <w:r w:rsidRPr="00920295">
              <w:rPr>
                <w:bCs/>
                <w:sz w:val="18"/>
                <w:szCs w:val="18"/>
              </w:rPr>
              <w:t>всего</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1 547 908,80</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387 073,19</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345 833,59</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266 325,66</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234 172,55</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182 819,81</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65 842,00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65 842,00</w:t>
            </w:r>
          </w:p>
        </w:tc>
      </w:tr>
      <w:tr w:rsidR="003E2950" w:rsidRPr="003E2950" w:rsidTr="00920295">
        <w:trPr>
          <w:trHeight w:val="720"/>
        </w:trPr>
        <w:tc>
          <w:tcPr>
            <w:tcW w:w="3276" w:type="dxa"/>
            <w:gridSpan w:val="3"/>
            <w:vMerge/>
            <w:hideMark/>
          </w:tcPr>
          <w:p w:rsidR="003E2950" w:rsidRPr="003E2950" w:rsidRDefault="003E2950" w:rsidP="00920295">
            <w:pPr>
              <w:jc w:val="center"/>
              <w:rPr>
                <w:b/>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авт</w:t>
            </w:r>
            <w:r w:rsidRPr="00920295">
              <w:rPr>
                <w:bCs/>
                <w:sz w:val="18"/>
                <w:szCs w:val="18"/>
              </w:rPr>
              <w:t>о</w:t>
            </w:r>
            <w:r w:rsidRPr="00920295">
              <w:rPr>
                <w:bCs/>
                <w:sz w:val="18"/>
                <w:szCs w:val="18"/>
              </w:rPr>
              <w:t>номного округа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337 290,51</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43 633,81</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83 674,51</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90 004,00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75 868,90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44 109,30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480"/>
        </w:trPr>
        <w:tc>
          <w:tcPr>
            <w:tcW w:w="3276" w:type="dxa"/>
            <w:gridSpan w:val="3"/>
            <w:vMerge/>
            <w:hideMark/>
          </w:tcPr>
          <w:p w:rsidR="003E2950" w:rsidRPr="003E2950" w:rsidRDefault="003E2950" w:rsidP="00920295">
            <w:pPr>
              <w:jc w:val="center"/>
              <w:rPr>
                <w:b/>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местный бюджет</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1 210 618,29</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343 439,38</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262 159,09</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176 321,66</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158 303,65</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138 710,51</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65 842,00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65 842,00</w:t>
            </w:r>
          </w:p>
        </w:tc>
      </w:tr>
      <w:tr w:rsidR="003E2950" w:rsidRPr="003E2950" w:rsidTr="00920295">
        <w:trPr>
          <w:trHeight w:val="1920"/>
        </w:trPr>
        <w:tc>
          <w:tcPr>
            <w:tcW w:w="3276" w:type="dxa"/>
            <w:gridSpan w:val="3"/>
            <w:vMerge/>
            <w:hideMark/>
          </w:tcPr>
          <w:p w:rsidR="003E2950" w:rsidRPr="003E2950" w:rsidRDefault="003E2950" w:rsidP="00920295">
            <w:pPr>
              <w:jc w:val="center"/>
              <w:rPr>
                <w:b/>
                <w:bCs/>
                <w:sz w:val="18"/>
                <w:szCs w:val="18"/>
              </w:rPr>
            </w:pPr>
          </w:p>
        </w:tc>
        <w:tc>
          <w:tcPr>
            <w:tcW w:w="940" w:type="dxa"/>
            <w:shd w:val="clear" w:color="auto" w:fill="auto"/>
            <w:hideMark/>
          </w:tcPr>
          <w:p w:rsidR="003E2950" w:rsidRPr="003E2950" w:rsidRDefault="003E2950" w:rsidP="00920295">
            <w:pPr>
              <w:jc w:val="center"/>
              <w:rPr>
                <w:sz w:val="18"/>
                <w:szCs w:val="18"/>
              </w:rPr>
            </w:pPr>
            <w:r w:rsidRPr="003E2950">
              <w:rPr>
                <w:sz w:val="18"/>
                <w:szCs w:val="18"/>
              </w:rPr>
              <w:t>в т.ч.безвозмез</w:t>
            </w:r>
            <w:r w:rsidRPr="003E2950">
              <w:rPr>
                <w:sz w:val="18"/>
                <w:szCs w:val="18"/>
              </w:rPr>
              <w:t>д</w:t>
            </w:r>
            <w:r w:rsidRPr="003E2950">
              <w:rPr>
                <w:sz w:val="18"/>
                <w:szCs w:val="18"/>
              </w:rPr>
              <w:t>ные п</w:t>
            </w:r>
            <w:r w:rsidRPr="003E2950">
              <w:rPr>
                <w:sz w:val="18"/>
                <w:szCs w:val="18"/>
              </w:rPr>
              <w:t>о</w:t>
            </w:r>
            <w:r w:rsidRPr="003E2950">
              <w:rPr>
                <w:sz w:val="18"/>
                <w:szCs w:val="18"/>
              </w:rPr>
              <w:t>ступл</w:t>
            </w:r>
            <w:r w:rsidRPr="003E2950">
              <w:rPr>
                <w:sz w:val="18"/>
                <w:szCs w:val="18"/>
              </w:rPr>
              <w:t>е</w:t>
            </w:r>
            <w:r w:rsidRPr="003E2950">
              <w:rPr>
                <w:sz w:val="18"/>
                <w:szCs w:val="18"/>
              </w:rPr>
              <w:t>ния ф</w:t>
            </w:r>
            <w:r w:rsidRPr="003E2950">
              <w:rPr>
                <w:sz w:val="18"/>
                <w:szCs w:val="18"/>
              </w:rPr>
              <w:t>и</w:t>
            </w:r>
            <w:r w:rsidRPr="003E2950">
              <w:rPr>
                <w:sz w:val="18"/>
                <w:szCs w:val="18"/>
              </w:rPr>
              <w:t>зических и юр</w:t>
            </w:r>
            <w:r w:rsidRPr="003E2950">
              <w:rPr>
                <w:sz w:val="18"/>
                <w:szCs w:val="18"/>
              </w:rPr>
              <w:t>и</w:t>
            </w:r>
            <w:r w:rsidRPr="003E2950">
              <w:rPr>
                <w:sz w:val="18"/>
                <w:szCs w:val="18"/>
              </w:rPr>
              <w:t>дических лиц</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b/>
                <w:bCs/>
                <w:sz w:val="18"/>
                <w:szCs w:val="18"/>
              </w:rPr>
            </w:pPr>
            <w:r w:rsidRPr="003E2950">
              <w:rPr>
                <w:b/>
                <w:bCs/>
                <w:sz w:val="18"/>
                <w:szCs w:val="18"/>
              </w:rPr>
              <w:t>-</w:t>
            </w:r>
          </w:p>
        </w:tc>
        <w:tc>
          <w:tcPr>
            <w:tcW w:w="1640" w:type="dxa"/>
            <w:shd w:val="clear" w:color="auto" w:fill="auto"/>
            <w:noWrap/>
            <w:hideMark/>
          </w:tcPr>
          <w:p w:rsidR="003E2950" w:rsidRPr="003E2950" w:rsidRDefault="003E2950" w:rsidP="00920295">
            <w:pPr>
              <w:jc w:val="center"/>
              <w:rPr>
                <w:b/>
                <w:bCs/>
                <w:sz w:val="18"/>
                <w:szCs w:val="18"/>
              </w:rPr>
            </w:pPr>
            <w:r w:rsidRPr="003E2950">
              <w:rPr>
                <w:b/>
                <w:bCs/>
                <w:sz w:val="18"/>
                <w:szCs w:val="18"/>
              </w:rPr>
              <w:t>-</w:t>
            </w:r>
          </w:p>
        </w:tc>
        <w:tc>
          <w:tcPr>
            <w:tcW w:w="1200" w:type="dxa"/>
            <w:shd w:val="clear" w:color="auto" w:fill="auto"/>
            <w:noWrap/>
            <w:hideMark/>
          </w:tcPr>
          <w:p w:rsidR="003E2950" w:rsidRPr="003E2950" w:rsidRDefault="003E2950" w:rsidP="00920295">
            <w:pPr>
              <w:jc w:val="center"/>
              <w:rPr>
                <w:b/>
                <w:bCs/>
                <w:sz w:val="18"/>
                <w:szCs w:val="18"/>
              </w:rPr>
            </w:pPr>
            <w:r w:rsidRPr="003E2950">
              <w:rPr>
                <w:b/>
                <w:bCs/>
                <w:sz w:val="18"/>
                <w:szCs w:val="18"/>
              </w:rPr>
              <w:t>-</w:t>
            </w:r>
          </w:p>
        </w:tc>
        <w:tc>
          <w:tcPr>
            <w:tcW w:w="1520" w:type="dxa"/>
            <w:shd w:val="clear" w:color="auto" w:fill="auto"/>
            <w:noWrap/>
            <w:hideMark/>
          </w:tcPr>
          <w:p w:rsidR="003E2950" w:rsidRPr="003E2950" w:rsidRDefault="003E2950" w:rsidP="00920295">
            <w:pPr>
              <w:jc w:val="center"/>
              <w:rPr>
                <w:b/>
                <w:bCs/>
                <w:sz w:val="18"/>
                <w:szCs w:val="18"/>
              </w:rPr>
            </w:pPr>
            <w:r w:rsidRPr="003E2950">
              <w:rPr>
                <w:b/>
                <w:bCs/>
                <w:sz w:val="18"/>
                <w:szCs w:val="18"/>
              </w:rPr>
              <w:t>-</w:t>
            </w:r>
          </w:p>
        </w:tc>
        <w:tc>
          <w:tcPr>
            <w:tcW w:w="1160" w:type="dxa"/>
            <w:shd w:val="clear" w:color="auto" w:fill="auto"/>
            <w:noWrap/>
            <w:hideMark/>
          </w:tcPr>
          <w:p w:rsidR="003E2950" w:rsidRPr="003E2950" w:rsidRDefault="003E2950" w:rsidP="00920295">
            <w:pPr>
              <w:jc w:val="center"/>
              <w:rPr>
                <w:b/>
                <w:bCs/>
                <w:sz w:val="18"/>
                <w:szCs w:val="18"/>
              </w:rPr>
            </w:pPr>
            <w:r w:rsidRPr="003E2950">
              <w:rPr>
                <w:b/>
                <w:bCs/>
                <w:sz w:val="18"/>
                <w:szCs w:val="18"/>
              </w:rPr>
              <w:t>-</w:t>
            </w:r>
          </w:p>
        </w:tc>
        <w:tc>
          <w:tcPr>
            <w:tcW w:w="1140" w:type="dxa"/>
            <w:shd w:val="clear" w:color="auto" w:fill="auto"/>
            <w:noWrap/>
            <w:hideMark/>
          </w:tcPr>
          <w:p w:rsidR="003E2950" w:rsidRPr="003E2950" w:rsidRDefault="003E2950" w:rsidP="00920295">
            <w:pPr>
              <w:jc w:val="center"/>
              <w:rPr>
                <w:b/>
                <w:bCs/>
                <w:sz w:val="18"/>
                <w:szCs w:val="18"/>
              </w:rPr>
            </w:pPr>
            <w:r w:rsidRPr="003E2950">
              <w:rPr>
                <w:b/>
                <w:bCs/>
                <w:sz w:val="18"/>
                <w:szCs w:val="18"/>
              </w:rPr>
              <w:t>-</w:t>
            </w:r>
          </w:p>
        </w:tc>
        <w:tc>
          <w:tcPr>
            <w:tcW w:w="1140" w:type="dxa"/>
            <w:shd w:val="clear" w:color="auto" w:fill="auto"/>
            <w:noWrap/>
            <w:hideMark/>
          </w:tcPr>
          <w:p w:rsidR="003E2950" w:rsidRPr="003E2950" w:rsidRDefault="003E2950" w:rsidP="00920295">
            <w:pPr>
              <w:jc w:val="center"/>
              <w:rPr>
                <w:b/>
                <w:bCs/>
                <w:sz w:val="18"/>
                <w:szCs w:val="18"/>
              </w:rPr>
            </w:pPr>
            <w:r w:rsidRPr="003E2950">
              <w:rPr>
                <w:b/>
                <w:bCs/>
                <w:sz w:val="18"/>
                <w:szCs w:val="18"/>
              </w:rPr>
              <w:t>-</w:t>
            </w:r>
          </w:p>
        </w:tc>
        <w:tc>
          <w:tcPr>
            <w:tcW w:w="1140" w:type="dxa"/>
            <w:shd w:val="clear" w:color="auto" w:fill="auto"/>
            <w:noWrap/>
            <w:hideMark/>
          </w:tcPr>
          <w:p w:rsidR="003E2950" w:rsidRPr="003E2950" w:rsidRDefault="003E2950" w:rsidP="00920295">
            <w:pPr>
              <w:jc w:val="center"/>
              <w:rPr>
                <w:b/>
                <w:bCs/>
                <w:sz w:val="18"/>
                <w:szCs w:val="18"/>
              </w:rPr>
            </w:pPr>
            <w:r w:rsidRPr="003E2950">
              <w:rPr>
                <w:b/>
                <w:bCs/>
                <w:sz w:val="18"/>
                <w:szCs w:val="18"/>
              </w:rPr>
              <w:t>-</w:t>
            </w:r>
          </w:p>
        </w:tc>
      </w:tr>
      <w:tr w:rsidR="003E2950" w:rsidRPr="003E2950" w:rsidTr="00920295">
        <w:trPr>
          <w:trHeight w:val="480"/>
        </w:trPr>
        <w:tc>
          <w:tcPr>
            <w:tcW w:w="3276" w:type="dxa"/>
            <w:gridSpan w:val="3"/>
            <w:vMerge/>
            <w:hideMark/>
          </w:tcPr>
          <w:p w:rsidR="003E2950" w:rsidRPr="003E2950" w:rsidRDefault="003E2950" w:rsidP="00920295">
            <w:pPr>
              <w:jc w:val="center"/>
              <w:rPr>
                <w:b/>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посел</w:t>
            </w:r>
            <w:r w:rsidRPr="00920295">
              <w:rPr>
                <w:bCs/>
                <w:sz w:val="18"/>
                <w:szCs w:val="18"/>
              </w:rPr>
              <w:t>е</w:t>
            </w:r>
            <w:r w:rsidRPr="00920295">
              <w:rPr>
                <w:bCs/>
                <w:sz w:val="18"/>
                <w:szCs w:val="18"/>
              </w:rPr>
              <w:t>ний</w:t>
            </w:r>
          </w:p>
        </w:tc>
        <w:tc>
          <w:tcPr>
            <w:tcW w:w="761" w:type="dxa"/>
            <w:shd w:val="clear" w:color="auto" w:fill="auto"/>
            <w:noWrap/>
            <w:hideMark/>
          </w:tcPr>
          <w:p w:rsidR="003E2950" w:rsidRPr="003E2950" w:rsidRDefault="003E2950" w:rsidP="00920295">
            <w:pPr>
              <w:jc w:val="center"/>
              <w:rPr>
                <w:sz w:val="18"/>
                <w:szCs w:val="18"/>
              </w:rPr>
            </w:pPr>
            <w:r w:rsidRPr="003E2950">
              <w:rPr>
                <w:sz w:val="18"/>
                <w:szCs w:val="18"/>
              </w:rPr>
              <w:t>х</w:t>
            </w:r>
          </w:p>
        </w:tc>
        <w:tc>
          <w:tcPr>
            <w:tcW w:w="1420" w:type="dxa"/>
            <w:shd w:val="clear" w:color="auto" w:fill="auto"/>
            <w:noWrap/>
            <w:hideMark/>
          </w:tcPr>
          <w:p w:rsidR="003E2950" w:rsidRPr="003E2950" w:rsidRDefault="003E2950" w:rsidP="00920295">
            <w:pPr>
              <w:jc w:val="center"/>
              <w:rPr>
                <w:b/>
                <w:bCs/>
                <w:sz w:val="18"/>
                <w:szCs w:val="18"/>
              </w:rPr>
            </w:pPr>
          </w:p>
        </w:tc>
        <w:tc>
          <w:tcPr>
            <w:tcW w:w="1640" w:type="dxa"/>
            <w:shd w:val="clear" w:color="auto" w:fill="auto"/>
            <w:noWrap/>
            <w:hideMark/>
          </w:tcPr>
          <w:p w:rsidR="003E2950" w:rsidRPr="003E2950" w:rsidRDefault="003E2950" w:rsidP="00920295">
            <w:pPr>
              <w:jc w:val="center"/>
              <w:rPr>
                <w:b/>
                <w:bCs/>
                <w:sz w:val="18"/>
                <w:szCs w:val="18"/>
              </w:rPr>
            </w:pPr>
          </w:p>
        </w:tc>
        <w:tc>
          <w:tcPr>
            <w:tcW w:w="1200" w:type="dxa"/>
            <w:shd w:val="clear" w:color="auto" w:fill="auto"/>
            <w:noWrap/>
            <w:hideMark/>
          </w:tcPr>
          <w:p w:rsidR="003E2950" w:rsidRPr="003E2950" w:rsidRDefault="003E2950" w:rsidP="00920295">
            <w:pPr>
              <w:jc w:val="center"/>
              <w:rPr>
                <w:b/>
                <w:bCs/>
                <w:sz w:val="18"/>
                <w:szCs w:val="18"/>
              </w:rPr>
            </w:pPr>
          </w:p>
        </w:tc>
        <w:tc>
          <w:tcPr>
            <w:tcW w:w="1520" w:type="dxa"/>
            <w:shd w:val="clear" w:color="auto" w:fill="auto"/>
            <w:noWrap/>
            <w:hideMark/>
          </w:tcPr>
          <w:p w:rsidR="003E2950" w:rsidRPr="003E2950" w:rsidRDefault="003E2950" w:rsidP="00920295">
            <w:pPr>
              <w:jc w:val="center"/>
              <w:rPr>
                <w:b/>
                <w:bCs/>
                <w:sz w:val="18"/>
                <w:szCs w:val="18"/>
              </w:rPr>
            </w:pPr>
          </w:p>
        </w:tc>
        <w:tc>
          <w:tcPr>
            <w:tcW w:w="1160" w:type="dxa"/>
            <w:shd w:val="clear" w:color="auto" w:fill="auto"/>
            <w:noWrap/>
            <w:hideMark/>
          </w:tcPr>
          <w:p w:rsidR="003E2950" w:rsidRPr="003E2950" w:rsidRDefault="003E2950" w:rsidP="00920295">
            <w:pPr>
              <w:jc w:val="center"/>
              <w:rPr>
                <w:b/>
                <w:bCs/>
                <w:sz w:val="18"/>
                <w:szCs w:val="18"/>
              </w:rPr>
            </w:pPr>
          </w:p>
        </w:tc>
        <w:tc>
          <w:tcPr>
            <w:tcW w:w="1140" w:type="dxa"/>
            <w:shd w:val="clear" w:color="auto" w:fill="auto"/>
            <w:noWrap/>
            <w:hideMark/>
          </w:tcPr>
          <w:p w:rsidR="003E2950" w:rsidRPr="003E2950" w:rsidRDefault="003E2950" w:rsidP="00920295">
            <w:pPr>
              <w:jc w:val="center"/>
              <w:rPr>
                <w:b/>
                <w:bCs/>
                <w:sz w:val="18"/>
                <w:szCs w:val="18"/>
              </w:rPr>
            </w:pPr>
          </w:p>
        </w:tc>
        <w:tc>
          <w:tcPr>
            <w:tcW w:w="1140" w:type="dxa"/>
            <w:shd w:val="clear" w:color="auto" w:fill="auto"/>
            <w:noWrap/>
            <w:hideMark/>
          </w:tcPr>
          <w:p w:rsidR="003E2950" w:rsidRPr="003E2950" w:rsidRDefault="003E2950" w:rsidP="00920295">
            <w:pPr>
              <w:jc w:val="center"/>
              <w:rPr>
                <w:b/>
                <w:bCs/>
                <w:sz w:val="18"/>
                <w:szCs w:val="18"/>
              </w:rPr>
            </w:pPr>
          </w:p>
        </w:tc>
        <w:tc>
          <w:tcPr>
            <w:tcW w:w="1140" w:type="dxa"/>
            <w:shd w:val="clear" w:color="auto" w:fill="auto"/>
            <w:noWrap/>
            <w:hideMark/>
          </w:tcPr>
          <w:p w:rsidR="003E2950" w:rsidRPr="003E2950" w:rsidRDefault="003E2950" w:rsidP="00920295">
            <w:pPr>
              <w:jc w:val="center"/>
              <w:rPr>
                <w:b/>
                <w:bCs/>
                <w:sz w:val="18"/>
                <w:szCs w:val="18"/>
              </w:rPr>
            </w:pPr>
          </w:p>
        </w:tc>
      </w:tr>
      <w:tr w:rsidR="003E2950" w:rsidRPr="003E2950" w:rsidTr="00920295">
        <w:trPr>
          <w:trHeight w:val="300"/>
        </w:trPr>
        <w:tc>
          <w:tcPr>
            <w:tcW w:w="724" w:type="dxa"/>
            <w:shd w:val="clear" w:color="auto" w:fill="auto"/>
            <w:noWrap/>
            <w:hideMark/>
          </w:tcPr>
          <w:p w:rsidR="003E2950" w:rsidRPr="00234CDB" w:rsidRDefault="003E2950" w:rsidP="00920295">
            <w:pPr>
              <w:jc w:val="center"/>
              <w:rPr>
                <w:bCs/>
                <w:sz w:val="18"/>
                <w:szCs w:val="20"/>
              </w:rPr>
            </w:pPr>
            <w:r w:rsidRPr="00234CDB">
              <w:rPr>
                <w:bCs/>
                <w:sz w:val="18"/>
                <w:szCs w:val="20"/>
              </w:rPr>
              <w:t>в том числе по и</w:t>
            </w:r>
            <w:r w:rsidRPr="00234CDB">
              <w:rPr>
                <w:bCs/>
                <w:sz w:val="18"/>
                <w:szCs w:val="20"/>
              </w:rPr>
              <w:t>с</w:t>
            </w:r>
            <w:r w:rsidRPr="00234CDB">
              <w:rPr>
                <w:bCs/>
                <w:sz w:val="18"/>
                <w:szCs w:val="20"/>
              </w:rPr>
              <w:t>по</w:t>
            </w:r>
            <w:r w:rsidRPr="00234CDB">
              <w:rPr>
                <w:bCs/>
                <w:sz w:val="18"/>
                <w:szCs w:val="20"/>
              </w:rPr>
              <w:t>л</w:t>
            </w:r>
            <w:r w:rsidRPr="00234CDB">
              <w:rPr>
                <w:bCs/>
                <w:sz w:val="18"/>
                <w:szCs w:val="20"/>
              </w:rPr>
              <w:t>нит</w:t>
            </w:r>
            <w:r w:rsidRPr="00234CDB">
              <w:rPr>
                <w:bCs/>
                <w:sz w:val="18"/>
                <w:szCs w:val="20"/>
              </w:rPr>
              <w:t>е</w:t>
            </w:r>
            <w:r w:rsidRPr="00234CDB">
              <w:rPr>
                <w:bCs/>
                <w:sz w:val="18"/>
                <w:szCs w:val="20"/>
              </w:rPr>
              <w:t>лям</w:t>
            </w:r>
          </w:p>
        </w:tc>
        <w:tc>
          <w:tcPr>
            <w:tcW w:w="1612" w:type="dxa"/>
            <w:shd w:val="clear" w:color="auto" w:fill="auto"/>
            <w:hideMark/>
          </w:tcPr>
          <w:p w:rsidR="003E2950" w:rsidRPr="00920295" w:rsidRDefault="003E2950" w:rsidP="00920295">
            <w:pPr>
              <w:jc w:val="center"/>
              <w:rPr>
                <w:bCs/>
                <w:sz w:val="20"/>
                <w:szCs w:val="20"/>
              </w:rPr>
            </w:pPr>
          </w:p>
        </w:tc>
        <w:tc>
          <w:tcPr>
            <w:tcW w:w="940" w:type="dxa"/>
            <w:shd w:val="clear" w:color="auto" w:fill="auto"/>
            <w:hideMark/>
          </w:tcPr>
          <w:p w:rsidR="003E2950" w:rsidRPr="00920295" w:rsidRDefault="003E2950" w:rsidP="00920295">
            <w:pPr>
              <w:jc w:val="center"/>
              <w:rPr>
                <w:bCs/>
                <w:sz w:val="20"/>
                <w:szCs w:val="20"/>
              </w:rPr>
            </w:pPr>
          </w:p>
        </w:tc>
        <w:tc>
          <w:tcPr>
            <w:tcW w:w="940" w:type="dxa"/>
            <w:shd w:val="clear" w:color="auto" w:fill="auto"/>
            <w:hideMark/>
          </w:tcPr>
          <w:p w:rsidR="003E2950" w:rsidRPr="00920295" w:rsidRDefault="003E2950" w:rsidP="00920295">
            <w:pPr>
              <w:jc w:val="center"/>
              <w:rPr>
                <w:bCs/>
                <w:sz w:val="20"/>
                <w:szCs w:val="20"/>
              </w:rPr>
            </w:pP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20"/>
                <w:szCs w:val="20"/>
              </w:rPr>
            </w:pPr>
          </w:p>
        </w:tc>
        <w:tc>
          <w:tcPr>
            <w:tcW w:w="1640" w:type="dxa"/>
            <w:shd w:val="clear" w:color="auto" w:fill="auto"/>
            <w:noWrap/>
            <w:hideMark/>
          </w:tcPr>
          <w:p w:rsidR="003E2950" w:rsidRPr="00920295" w:rsidRDefault="003E2950" w:rsidP="00920295">
            <w:pPr>
              <w:jc w:val="center"/>
              <w:rPr>
                <w:bCs/>
                <w:sz w:val="20"/>
                <w:szCs w:val="20"/>
              </w:rPr>
            </w:pPr>
          </w:p>
        </w:tc>
        <w:tc>
          <w:tcPr>
            <w:tcW w:w="1200" w:type="dxa"/>
            <w:shd w:val="clear" w:color="auto" w:fill="auto"/>
            <w:noWrap/>
            <w:hideMark/>
          </w:tcPr>
          <w:p w:rsidR="003E2950" w:rsidRPr="00920295" w:rsidRDefault="003E2950" w:rsidP="00920295">
            <w:pPr>
              <w:jc w:val="center"/>
              <w:rPr>
                <w:bCs/>
                <w:sz w:val="20"/>
                <w:szCs w:val="20"/>
              </w:rPr>
            </w:pPr>
          </w:p>
        </w:tc>
        <w:tc>
          <w:tcPr>
            <w:tcW w:w="1520" w:type="dxa"/>
            <w:shd w:val="clear" w:color="auto" w:fill="auto"/>
            <w:noWrap/>
            <w:hideMark/>
          </w:tcPr>
          <w:p w:rsidR="003E2950" w:rsidRPr="00920295" w:rsidRDefault="003E2950" w:rsidP="00920295">
            <w:pPr>
              <w:jc w:val="center"/>
              <w:rPr>
                <w:bCs/>
                <w:sz w:val="20"/>
                <w:szCs w:val="20"/>
              </w:rPr>
            </w:pPr>
          </w:p>
        </w:tc>
        <w:tc>
          <w:tcPr>
            <w:tcW w:w="1160" w:type="dxa"/>
            <w:shd w:val="clear" w:color="auto" w:fill="auto"/>
            <w:noWrap/>
            <w:hideMark/>
          </w:tcPr>
          <w:p w:rsidR="003E2950" w:rsidRPr="00920295" w:rsidRDefault="003E2950" w:rsidP="00920295">
            <w:pPr>
              <w:jc w:val="center"/>
              <w:rPr>
                <w:bCs/>
                <w:sz w:val="20"/>
                <w:szCs w:val="20"/>
              </w:rPr>
            </w:pPr>
          </w:p>
        </w:tc>
        <w:tc>
          <w:tcPr>
            <w:tcW w:w="1140" w:type="dxa"/>
            <w:shd w:val="clear" w:color="auto" w:fill="auto"/>
            <w:noWrap/>
            <w:hideMark/>
          </w:tcPr>
          <w:p w:rsidR="003E2950" w:rsidRPr="00920295" w:rsidRDefault="003E2950" w:rsidP="00920295">
            <w:pPr>
              <w:jc w:val="center"/>
              <w:rPr>
                <w:bCs/>
                <w:sz w:val="20"/>
                <w:szCs w:val="20"/>
              </w:rPr>
            </w:pPr>
          </w:p>
        </w:tc>
        <w:tc>
          <w:tcPr>
            <w:tcW w:w="1140" w:type="dxa"/>
            <w:shd w:val="clear" w:color="auto" w:fill="auto"/>
            <w:noWrap/>
            <w:hideMark/>
          </w:tcPr>
          <w:p w:rsidR="003E2950" w:rsidRPr="00920295" w:rsidRDefault="003E2950" w:rsidP="00920295">
            <w:pPr>
              <w:jc w:val="center"/>
              <w:rPr>
                <w:bCs/>
                <w:sz w:val="20"/>
                <w:szCs w:val="20"/>
              </w:rPr>
            </w:pPr>
          </w:p>
        </w:tc>
        <w:tc>
          <w:tcPr>
            <w:tcW w:w="1140" w:type="dxa"/>
            <w:shd w:val="clear" w:color="auto" w:fill="auto"/>
            <w:noWrap/>
            <w:hideMark/>
          </w:tcPr>
          <w:p w:rsidR="003E2950" w:rsidRPr="00920295" w:rsidRDefault="003E2950" w:rsidP="00920295">
            <w:pPr>
              <w:jc w:val="center"/>
              <w:rPr>
                <w:bCs/>
                <w:sz w:val="20"/>
                <w:szCs w:val="20"/>
              </w:rPr>
            </w:pPr>
          </w:p>
        </w:tc>
      </w:tr>
      <w:tr w:rsidR="003E2950" w:rsidRPr="003E2950" w:rsidTr="00920295">
        <w:trPr>
          <w:trHeight w:val="300"/>
        </w:trPr>
        <w:tc>
          <w:tcPr>
            <w:tcW w:w="3276" w:type="dxa"/>
            <w:gridSpan w:val="3"/>
            <w:vMerge w:val="restart"/>
            <w:shd w:val="clear" w:color="auto" w:fill="auto"/>
            <w:hideMark/>
          </w:tcPr>
          <w:p w:rsidR="003E2950" w:rsidRDefault="00920295" w:rsidP="00920295">
            <w:pPr>
              <w:jc w:val="both"/>
              <w:rPr>
                <w:bCs/>
                <w:sz w:val="18"/>
                <w:szCs w:val="18"/>
              </w:rPr>
            </w:pPr>
            <w:r>
              <w:rPr>
                <w:bCs/>
                <w:sz w:val="18"/>
                <w:szCs w:val="18"/>
              </w:rPr>
              <w:t>М</w:t>
            </w:r>
            <w:r w:rsidR="003E2950" w:rsidRPr="00920295">
              <w:rPr>
                <w:bCs/>
                <w:sz w:val="18"/>
                <w:szCs w:val="18"/>
              </w:rPr>
              <w:t>униципальное казенное учрежде</w:t>
            </w:r>
            <w:r>
              <w:rPr>
                <w:bCs/>
                <w:sz w:val="18"/>
                <w:szCs w:val="18"/>
              </w:rPr>
              <w:t>ние «</w:t>
            </w:r>
            <w:r w:rsidR="003E2950" w:rsidRPr="00920295">
              <w:rPr>
                <w:bCs/>
                <w:sz w:val="18"/>
                <w:szCs w:val="18"/>
              </w:rPr>
              <w:t>Управление капитального строител</w:t>
            </w:r>
            <w:r w:rsidR="003E2950" w:rsidRPr="00920295">
              <w:rPr>
                <w:bCs/>
                <w:sz w:val="18"/>
                <w:szCs w:val="18"/>
              </w:rPr>
              <w:t>ь</w:t>
            </w:r>
            <w:r w:rsidR="003E2950" w:rsidRPr="00920295">
              <w:rPr>
                <w:bCs/>
                <w:sz w:val="18"/>
                <w:szCs w:val="18"/>
              </w:rPr>
              <w:t>ства по застройке Нижне</w:t>
            </w:r>
            <w:r>
              <w:rPr>
                <w:bCs/>
                <w:sz w:val="18"/>
                <w:szCs w:val="18"/>
              </w:rPr>
              <w:t>вартовского района»</w:t>
            </w:r>
          </w:p>
          <w:p w:rsidR="00920295" w:rsidRDefault="00920295" w:rsidP="00920295">
            <w:pPr>
              <w:jc w:val="both"/>
              <w:rPr>
                <w:bCs/>
                <w:sz w:val="18"/>
                <w:szCs w:val="18"/>
              </w:rPr>
            </w:pPr>
          </w:p>
          <w:p w:rsidR="00920295" w:rsidRPr="00920295" w:rsidRDefault="00920295" w:rsidP="00920295">
            <w:pPr>
              <w:jc w:val="both"/>
              <w:rPr>
                <w:bCs/>
                <w:sz w:val="18"/>
                <w:szCs w:val="18"/>
              </w:rPr>
            </w:pPr>
          </w:p>
        </w:tc>
        <w:tc>
          <w:tcPr>
            <w:tcW w:w="940" w:type="dxa"/>
            <w:shd w:val="clear" w:color="auto" w:fill="auto"/>
            <w:noWrap/>
            <w:hideMark/>
          </w:tcPr>
          <w:p w:rsidR="003E2950" w:rsidRPr="00920295" w:rsidRDefault="003E2950" w:rsidP="00920295">
            <w:pPr>
              <w:jc w:val="center"/>
              <w:rPr>
                <w:bCs/>
                <w:sz w:val="18"/>
                <w:szCs w:val="18"/>
              </w:rPr>
            </w:pPr>
            <w:r w:rsidRPr="00920295">
              <w:rPr>
                <w:bCs/>
                <w:sz w:val="18"/>
                <w:szCs w:val="18"/>
              </w:rPr>
              <w:t>всего</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845 777,40</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232 350,70</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167 965,55</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195 472,00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104 463,18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74 925,98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35 300,00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35 300,00</w:t>
            </w:r>
          </w:p>
        </w:tc>
      </w:tr>
      <w:tr w:rsidR="003E2950" w:rsidRPr="003E2950" w:rsidTr="00920295">
        <w:trPr>
          <w:trHeight w:val="7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авт</w:t>
            </w:r>
            <w:r w:rsidRPr="00920295">
              <w:rPr>
                <w:bCs/>
                <w:sz w:val="18"/>
                <w:szCs w:val="18"/>
              </w:rPr>
              <w:t>о</w:t>
            </w:r>
            <w:r w:rsidRPr="00920295">
              <w:rPr>
                <w:bCs/>
                <w:sz w:val="18"/>
                <w:szCs w:val="18"/>
              </w:rPr>
              <w:t>номного округа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173 753,80</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34 867,51</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43 957,10</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52 918,20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36 790,00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5 221,00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w:t>
            </w:r>
          </w:p>
        </w:tc>
      </w:tr>
      <w:tr w:rsidR="003E2950" w:rsidRPr="003E2950" w:rsidTr="00920295">
        <w:trPr>
          <w:trHeight w:val="48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местный бюджет</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672 023,60</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197 483,19</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124 008,45</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142 553,80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67 673,18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69 704,98</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35 300,00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35 300,00</w:t>
            </w:r>
          </w:p>
        </w:tc>
      </w:tr>
      <w:tr w:rsidR="003E2950" w:rsidRPr="003E2950" w:rsidTr="00920295">
        <w:trPr>
          <w:trHeight w:val="19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sz w:val="18"/>
                <w:szCs w:val="18"/>
              </w:rPr>
            </w:pPr>
            <w:r w:rsidRPr="00920295">
              <w:rPr>
                <w:sz w:val="18"/>
                <w:szCs w:val="18"/>
              </w:rPr>
              <w:t>в т.ч.безвозмез</w:t>
            </w:r>
            <w:r w:rsidRPr="00920295">
              <w:rPr>
                <w:sz w:val="18"/>
                <w:szCs w:val="18"/>
              </w:rPr>
              <w:t>д</w:t>
            </w:r>
            <w:r w:rsidRPr="00920295">
              <w:rPr>
                <w:sz w:val="18"/>
                <w:szCs w:val="18"/>
              </w:rPr>
              <w:t>ные п</w:t>
            </w:r>
            <w:r w:rsidRPr="00920295">
              <w:rPr>
                <w:sz w:val="18"/>
                <w:szCs w:val="18"/>
              </w:rPr>
              <w:t>о</w:t>
            </w:r>
            <w:r w:rsidRPr="00920295">
              <w:rPr>
                <w:sz w:val="18"/>
                <w:szCs w:val="18"/>
              </w:rPr>
              <w:t>ступл</w:t>
            </w:r>
            <w:r w:rsidRPr="00920295">
              <w:rPr>
                <w:sz w:val="18"/>
                <w:szCs w:val="18"/>
              </w:rPr>
              <w:t>е</w:t>
            </w:r>
            <w:r w:rsidRPr="00920295">
              <w:rPr>
                <w:sz w:val="18"/>
                <w:szCs w:val="18"/>
              </w:rPr>
              <w:t>ния ф</w:t>
            </w:r>
            <w:r w:rsidRPr="00920295">
              <w:rPr>
                <w:sz w:val="18"/>
                <w:szCs w:val="18"/>
              </w:rPr>
              <w:t>и</w:t>
            </w:r>
            <w:r w:rsidRPr="00920295">
              <w:rPr>
                <w:sz w:val="18"/>
                <w:szCs w:val="18"/>
              </w:rPr>
              <w:t>зических и юр</w:t>
            </w:r>
            <w:r w:rsidRPr="00920295">
              <w:rPr>
                <w:sz w:val="18"/>
                <w:szCs w:val="18"/>
              </w:rPr>
              <w:t>и</w:t>
            </w:r>
            <w:r w:rsidRPr="00920295">
              <w:rPr>
                <w:sz w:val="18"/>
                <w:szCs w:val="18"/>
              </w:rPr>
              <w:t>дических лиц</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37 067,57</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248,23</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36 819,34</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82 211,30</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0,00</w:t>
            </w:r>
          </w:p>
        </w:tc>
      </w:tr>
      <w:tr w:rsidR="003E2950" w:rsidRPr="003E2950" w:rsidTr="00920295">
        <w:trPr>
          <w:trHeight w:val="300"/>
        </w:trPr>
        <w:tc>
          <w:tcPr>
            <w:tcW w:w="3276" w:type="dxa"/>
            <w:gridSpan w:val="3"/>
            <w:vMerge w:val="restart"/>
            <w:shd w:val="clear" w:color="auto" w:fill="auto"/>
            <w:hideMark/>
          </w:tcPr>
          <w:p w:rsidR="003E2950" w:rsidRPr="00920295" w:rsidRDefault="003E2950" w:rsidP="00920295">
            <w:pPr>
              <w:jc w:val="both"/>
              <w:rPr>
                <w:bCs/>
                <w:sz w:val="18"/>
                <w:szCs w:val="18"/>
              </w:rPr>
            </w:pPr>
            <w:r w:rsidRPr="00920295">
              <w:rPr>
                <w:bCs/>
                <w:sz w:val="18"/>
                <w:szCs w:val="18"/>
              </w:rPr>
              <w:lastRenderedPageBreak/>
              <w:t>отдел жилищно-коммунального хозя</w:t>
            </w:r>
            <w:r w:rsidRPr="00920295">
              <w:rPr>
                <w:bCs/>
                <w:sz w:val="18"/>
                <w:szCs w:val="18"/>
              </w:rPr>
              <w:t>й</w:t>
            </w:r>
            <w:r w:rsidRPr="00920295">
              <w:rPr>
                <w:bCs/>
                <w:sz w:val="18"/>
                <w:szCs w:val="18"/>
              </w:rPr>
              <w:t>ства, энергетики и строительства а</w:t>
            </w:r>
            <w:r w:rsidRPr="00920295">
              <w:rPr>
                <w:bCs/>
                <w:sz w:val="18"/>
                <w:szCs w:val="18"/>
              </w:rPr>
              <w:t>д</w:t>
            </w:r>
            <w:r w:rsidRPr="00920295">
              <w:rPr>
                <w:bCs/>
                <w:sz w:val="18"/>
                <w:szCs w:val="18"/>
              </w:rPr>
              <w:t>министрации района</w:t>
            </w:r>
          </w:p>
        </w:tc>
        <w:tc>
          <w:tcPr>
            <w:tcW w:w="940" w:type="dxa"/>
            <w:shd w:val="clear" w:color="auto" w:fill="auto"/>
            <w:noWrap/>
            <w:hideMark/>
          </w:tcPr>
          <w:p w:rsidR="003E2950" w:rsidRPr="00920295" w:rsidRDefault="003E2950" w:rsidP="00920295">
            <w:pPr>
              <w:jc w:val="center"/>
              <w:rPr>
                <w:bCs/>
                <w:sz w:val="18"/>
                <w:szCs w:val="18"/>
              </w:rPr>
            </w:pPr>
            <w:r w:rsidRPr="00920295">
              <w:rPr>
                <w:bCs/>
                <w:sz w:val="18"/>
                <w:szCs w:val="18"/>
              </w:rPr>
              <w:t>всего</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918 161,92</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230 669,87</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233 169,26</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155 635,63</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129 709,39</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107 893,85</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30 542,02</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30 542,02</w:t>
            </w:r>
          </w:p>
        </w:tc>
      </w:tr>
      <w:tr w:rsidR="003E2950" w:rsidRPr="003E2950" w:rsidTr="00920295">
        <w:trPr>
          <w:trHeight w:val="72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бюджет авт</w:t>
            </w:r>
            <w:r w:rsidRPr="00920295">
              <w:rPr>
                <w:bCs/>
                <w:sz w:val="18"/>
                <w:szCs w:val="18"/>
              </w:rPr>
              <w:t>о</w:t>
            </w:r>
            <w:r w:rsidRPr="00920295">
              <w:rPr>
                <w:bCs/>
                <w:sz w:val="18"/>
                <w:szCs w:val="18"/>
              </w:rPr>
              <w:t>номного округа</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192 744,82</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38 184,32</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39 717,42</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36 875,92</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39 078,92</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38 888,32</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0,02</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0,02</w:t>
            </w:r>
          </w:p>
        </w:tc>
      </w:tr>
      <w:tr w:rsidR="003E2950" w:rsidRPr="003E2950" w:rsidTr="00920295">
        <w:trPr>
          <w:trHeight w:val="480"/>
        </w:trPr>
        <w:tc>
          <w:tcPr>
            <w:tcW w:w="3276" w:type="dxa"/>
            <w:gridSpan w:val="3"/>
            <w:vMerge/>
            <w:hideMark/>
          </w:tcPr>
          <w:p w:rsidR="003E2950" w:rsidRPr="00920295" w:rsidRDefault="003E2950" w:rsidP="00920295">
            <w:pPr>
              <w:jc w:val="center"/>
              <w:rPr>
                <w:bCs/>
                <w:sz w:val="18"/>
                <w:szCs w:val="18"/>
              </w:rPr>
            </w:pPr>
          </w:p>
        </w:tc>
        <w:tc>
          <w:tcPr>
            <w:tcW w:w="940" w:type="dxa"/>
            <w:shd w:val="clear" w:color="auto" w:fill="auto"/>
            <w:hideMark/>
          </w:tcPr>
          <w:p w:rsidR="003E2950" w:rsidRPr="00920295" w:rsidRDefault="003E2950" w:rsidP="00920295">
            <w:pPr>
              <w:jc w:val="center"/>
              <w:rPr>
                <w:bCs/>
                <w:sz w:val="18"/>
                <w:szCs w:val="18"/>
              </w:rPr>
            </w:pPr>
            <w:r w:rsidRPr="00920295">
              <w:rPr>
                <w:bCs/>
                <w:sz w:val="18"/>
                <w:szCs w:val="18"/>
              </w:rPr>
              <w:t>местный бюджет</w:t>
            </w:r>
          </w:p>
        </w:tc>
        <w:tc>
          <w:tcPr>
            <w:tcW w:w="761" w:type="dxa"/>
            <w:shd w:val="clear" w:color="auto" w:fill="auto"/>
            <w:noWrap/>
            <w:hideMark/>
          </w:tcPr>
          <w:p w:rsidR="003E2950" w:rsidRPr="00920295" w:rsidRDefault="003E2950" w:rsidP="00920295">
            <w:pPr>
              <w:jc w:val="center"/>
              <w:rPr>
                <w:sz w:val="18"/>
                <w:szCs w:val="18"/>
              </w:rPr>
            </w:pPr>
            <w:r w:rsidRPr="00920295">
              <w:rPr>
                <w:sz w:val="18"/>
                <w:szCs w:val="18"/>
              </w:rPr>
              <w:t>х</w:t>
            </w:r>
          </w:p>
        </w:tc>
        <w:tc>
          <w:tcPr>
            <w:tcW w:w="1420" w:type="dxa"/>
            <w:shd w:val="clear" w:color="auto" w:fill="auto"/>
            <w:noWrap/>
            <w:hideMark/>
          </w:tcPr>
          <w:p w:rsidR="003E2950" w:rsidRPr="00920295" w:rsidRDefault="003E2950" w:rsidP="00920295">
            <w:pPr>
              <w:jc w:val="center"/>
              <w:rPr>
                <w:bCs/>
                <w:sz w:val="18"/>
                <w:szCs w:val="18"/>
              </w:rPr>
            </w:pPr>
            <w:r w:rsidRPr="00920295">
              <w:rPr>
                <w:bCs/>
                <w:sz w:val="18"/>
                <w:szCs w:val="18"/>
              </w:rPr>
              <w:t>725 417,12</w:t>
            </w:r>
          </w:p>
        </w:tc>
        <w:tc>
          <w:tcPr>
            <w:tcW w:w="1640" w:type="dxa"/>
            <w:shd w:val="clear" w:color="auto" w:fill="auto"/>
            <w:noWrap/>
            <w:hideMark/>
          </w:tcPr>
          <w:p w:rsidR="003E2950" w:rsidRPr="00920295" w:rsidRDefault="003E2950" w:rsidP="00920295">
            <w:pPr>
              <w:jc w:val="center"/>
              <w:rPr>
                <w:bCs/>
                <w:sz w:val="18"/>
                <w:szCs w:val="18"/>
              </w:rPr>
            </w:pPr>
            <w:r w:rsidRPr="00920295">
              <w:rPr>
                <w:bCs/>
                <w:sz w:val="18"/>
                <w:szCs w:val="18"/>
              </w:rPr>
              <w:t>192 485,57</w:t>
            </w:r>
          </w:p>
        </w:tc>
        <w:tc>
          <w:tcPr>
            <w:tcW w:w="1200" w:type="dxa"/>
            <w:shd w:val="clear" w:color="auto" w:fill="auto"/>
            <w:noWrap/>
            <w:hideMark/>
          </w:tcPr>
          <w:p w:rsidR="003E2950" w:rsidRPr="00920295" w:rsidRDefault="003E2950" w:rsidP="00920295">
            <w:pPr>
              <w:jc w:val="center"/>
              <w:rPr>
                <w:bCs/>
                <w:sz w:val="18"/>
                <w:szCs w:val="18"/>
              </w:rPr>
            </w:pPr>
            <w:r w:rsidRPr="00920295">
              <w:rPr>
                <w:bCs/>
                <w:sz w:val="18"/>
                <w:szCs w:val="18"/>
              </w:rPr>
              <w:t>193 451,86</w:t>
            </w:r>
          </w:p>
        </w:tc>
        <w:tc>
          <w:tcPr>
            <w:tcW w:w="1520" w:type="dxa"/>
            <w:shd w:val="clear" w:color="auto" w:fill="auto"/>
            <w:noWrap/>
            <w:hideMark/>
          </w:tcPr>
          <w:p w:rsidR="003E2950" w:rsidRPr="00920295" w:rsidRDefault="003E2950" w:rsidP="00920295">
            <w:pPr>
              <w:jc w:val="center"/>
              <w:rPr>
                <w:bCs/>
                <w:sz w:val="18"/>
                <w:szCs w:val="18"/>
              </w:rPr>
            </w:pPr>
            <w:r w:rsidRPr="00920295">
              <w:rPr>
                <w:bCs/>
                <w:sz w:val="18"/>
                <w:szCs w:val="18"/>
              </w:rPr>
              <w:t>118 759,73</w:t>
            </w:r>
          </w:p>
        </w:tc>
        <w:tc>
          <w:tcPr>
            <w:tcW w:w="1160" w:type="dxa"/>
            <w:shd w:val="clear" w:color="auto" w:fill="auto"/>
            <w:noWrap/>
            <w:hideMark/>
          </w:tcPr>
          <w:p w:rsidR="003E2950" w:rsidRPr="00920295" w:rsidRDefault="003E2950" w:rsidP="00920295">
            <w:pPr>
              <w:jc w:val="center"/>
              <w:rPr>
                <w:bCs/>
                <w:sz w:val="18"/>
                <w:szCs w:val="18"/>
              </w:rPr>
            </w:pPr>
            <w:r w:rsidRPr="00920295">
              <w:rPr>
                <w:bCs/>
                <w:sz w:val="18"/>
                <w:szCs w:val="18"/>
              </w:rPr>
              <w:t>90 630,49</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69 005,55</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30 542,02</w:t>
            </w:r>
          </w:p>
        </w:tc>
        <w:tc>
          <w:tcPr>
            <w:tcW w:w="1140" w:type="dxa"/>
            <w:shd w:val="clear" w:color="auto" w:fill="auto"/>
            <w:noWrap/>
            <w:hideMark/>
          </w:tcPr>
          <w:p w:rsidR="003E2950" w:rsidRPr="00920295" w:rsidRDefault="003E2950" w:rsidP="00920295">
            <w:pPr>
              <w:jc w:val="center"/>
              <w:rPr>
                <w:bCs/>
                <w:sz w:val="18"/>
                <w:szCs w:val="18"/>
              </w:rPr>
            </w:pPr>
            <w:r w:rsidRPr="00920295">
              <w:rPr>
                <w:bCs/>
                <w:sz w:val="18"/>
                <w:szCs w:val="18"/>
              </w:rPr>
              <w:t>30 542,02</w:t>
            </w:r>
          </w:p>
        </w:tc>
      </w:tr>
    </w:tbl>
    <w:p w:rsidR="003E2950" w:rsidRPr="003E2950" w:rsidRDefault="003E2950" w:rsidP="003E2950">
      <w:pPr>
        <w:jc w:val="center"/>
        <w:rPr>
          <w:b/>
        </w:rPr>
      </w:pPr>
    </w:p>
    <w:p w:rsidR="003E2950" w:rsidRPr="003E2950" w:rsidRDefault="003E2950" w:rsidP="003E2950">
      <w:pPr>
        <w:jc w:val="center"/>
        <w:rPr>
          <w:b/>
        </w:rPr>
      </w:pPr>
    </w:p>
    <w:p w:rsidR="003E2950" w:rsidRPr="003E2950" w:rsidRDefault="003E2950" w:rsidP="003E2950">
      <w:pPr>
        <w:jc w:val="center"/>
        <w:rPr>
          <w:b/>
        </w:rPr>
      </w:pPr>
    </w:p>
    <w:p w:rsidR="003E2950" w:rsidRPr="003E2950" w:rsidRDefault="003E2950" w:rsidP="003E2950">
      <w:pPr>
        <w:jc w:val="center"/>
        <w:rPr>
          <w:b/>
        </w:rPr>
      </w:pPr>
    </w:p>
    <w:p w:rsidR="003E2950" w:rsidRPr="003E2950" w:rsidRDefault="003E2950" w:rsidP="003E2950">
      <w:pPr>
        <w:jc w:val="center"/>
        <w:rPr>
          <w:b/>
        </w:rPr>
      </w:pPr>
    </w:p>
    <w:p w:rsidR="003E2950" w:rsidRPr="003E2950" w:rsidRDefault="003E2950" w:rsidP="003E2950">
      <w:pPr>
        <w:jc w:val="center"/>
        <w:rPr>
          <w:b/>
        </w:rPr>
      </w:pPr>
    </w:p>
    <w:p w:rsidR="003E2950" w:rsidRPr="003E2950" w:rsidRDefault="003E2950" w:rsidP="003E2950">
      <w:pPr>
        <w:jc w:val="center"/>
        <w:rPr>
          <w:b/>
        </w:rPr>
      </w:pPr>
    </w:p>
    <w:p w:rsidR="003E2950" w:rsidRPr="003E2950" w:rsidRDefault="003E2950" w:rsidP="003E2950">
      <w:pPr>
        <w:jc w:val="center"/>
        <w:rPr>
          <w:b/>
        </w:rPr>
      </w:pPr>
    </w:p>
    <w:p w:rsidR="003E2950" w:rsidRPr="003E2950" w:rsidRDefault="003E2950" w:rsidP="003E2950">
      <w:pPr>
        <w:jc w:val="center"/>
        <w:rPr>
          <w:b/>
        </w:rPr>
      </w:pPr>
    </w:p>
    <w:p w:rsidR="003E2950" w:rsidRDefault="003E2950" w:rsidP="003E2950">
      <w:pPr>
        <w:jc w:val="center"/>
        <w:rPr>
          <w:b/>
        </w:rPr>
      </w:pPr>
    </w:p>
    <w:p w:rsidR="00920295" w:rsidRDefault="00920295" w:rsidP="003E2950">
      <w:pPr>
        <w:jc w:val="center"/>
        <w:rPr>
          <w:b/>
        </w:rPr>
      </w:pPr>
    </w:p>
    <w:p w:rsidR="00234CDB" w:rsidRDefault="00234CDB" w:rsidP="003E2950">
      <w:pPr>
        <w:jc w:val="center"/>
        <w:rPr>
          <w:b/>
        </w:rPr>
      </w:pPr>
    </w:p>
    <w:p w:rsidR="00234CDB" w:rsidRDefault="00234CDB" w:rsidP="003E2950">
      <w:pPr>
        <w:jc w:val="center"/>
        <w:rPr>
          <w:b/>
        </w:rPr>
      </w:pPr>
    </w:p>
    <w:p w:rsidR="00920295" w:rsidRPr="003E2950" w:rsidRDefault="00920295" w:rsidP="003E2950">
      <w:pPr>
        <w:jc w:val="center"/>
        <w:rPr>
          <w:b/>
        </w:rPr>
      </w:pPr>
    </w:p>
    <w:p w:rsidR="003E2950" w:rsidRPr="003E2950" w:rsidRDefault="003E2950" w:rsidP="003E2950">
      <w:pPr>
        <w:jc w:val="center"/>
        <w:rPr>
          <w:b/>
        </w:rPr>
      </w:pPr>
    </w:p>
    <w:p w:rsidR="003E2950" w:rsidRDefault="003E2950" w:rsidP="003E2950">
      <w:pPr>
        <w:jc w:val="center"/>
        <w:rPr>
          <w:b/>
        </w:rPr>
      </w:pPr>
    </w:p>
    <w:p w:rsidR="0065084D" w:rsidRDefault="0065084D" w:rsidP="0065084D">
      <w:pPr>
        <w:ind w:left="10206"/>
        <w:rPr>
          <w:color w:val="000000"/>
          <w:szCs w:val="22"/>
        </w:rPr>
      </w:pPr>
      <w:r w:rsidRPr="0065084D">
        <w:rPr>
          <w:color w:val="000000"/>
          <w:szCs w:val="22"/>
        </w:rPr>
        <w:t xml:space="preserve">Приложение 2 к постановлению </w:t>
      </w:r>
    </w:p>
    <w:p w:rsidR="0065084D" w:rsidRDefault="0065084D" w:rsidP="0065084D">
      <w:pPr>
        <w:ind w:left="10206"/>
        <w:rPr>
          <w:color w:val="000000"/>
          <w:szCs w:val="22"/>
        </w:rPr>
      </w:pPr>
      <w:r w:rsidRPr="0065084D">
        <w:rPr>
          <w:color w:val="000000"/>
          <w:szCs w:val="22"/>
        </w:rPr>
        <w:t xml:space="preserve">администрации района </w:t>
      </w:r>
    </w:p>
    <w:p w:rsidR="0065084D" w:rsidRPr="0065084D" w:rsidRDefault="0065084D" w:rsidP="0065084D">
      <w:pPr>
        <w:ind w:left="10206"/>
        <w:rPr>
          <w:color w:val="000000"/>
          <w:szCs w:val="22"/>
        </w:rPr>
      </w:pPr>
      <w:r w:rsidRPr="0065084D">
        <w:rPr>
          <w:color w:val="000000"/>
          <w:szCs w:val="22"/>
        </w:rPr>
        <w:t xml:space="preserve">от </w:t>
      </w:r>
      <w:r w:rsidR="00251969">
        <w:rPr>
          <w:color w:val="000000"/>
          <w:szCs w:val="22"/>
        </w:rPr>
        <w:t>20.06.2016</w:t>
      </w:r>
      <w:r w:rsidRPr="0065084D">
        <w:rPr>
          <w:color w:val="000000"/>
          <w:szCs w:val="22"/>
        </w:rPr>
        <w:t xml:space="preserve"> № </w:t>
      </w:r>
      <w:r w:rsidR="00251969">
        <w:rPr>
          <w:color w:val="000000"/>
          <w:szCs w:val="22"/>
        </w:rPr>
        <w:t>1502</w:t>
      </w:r>
    </w:p>
    <w:p w:rsidR="0065084D" w:rsidRDefault="0065084D" w:rsidP="003E2950">
      <w:pPr>
        <w:jc w:val="center"/>
        <w:rPr>
          <w:b/>
        </w:rPr>
      </w:pPr>
    </w:p>
    <w:p w:rsidR="0065084D" w:rsidRPr="0065084D" w:rsidRDefault="0065084D" w:rsidP="0065084D">
      <w:pPr>
        <w:ind w:left="10206"/>
        <w:jc w:val="both"/>
        <w:rPr>
          <w:b/>
          <w:sz w:val="36"/>
        </w:rPr>
      </w:pPr>
      <w:r>
        <w:rPr>
          <w:color w:val="000000"/>
          <w:szCs w:val="22"/>
        </w:rPr>
        <w:t>«</w:t>
      </w:r>
      <w:r w:rsidRPr="0065084D">
        <w:rPr>
          <w:color w:val="000000"/>
          <w:szCs w:val="22"/>
        </w:rPr>
        <w:t>Приложение 1 к Порядку предо</w:t>
      </w:r>
      <w:r w:rsidRPr="0065084D">
        <w:rPr>
          <w:color w:val="000000"/>
          <w:szCs w:val="22"/>
        </w:rPr>
        <w:t>с</w:t>
      </w:r>
      <w:r w:rsidRPr="0065084D">
        <w:rPr>
          <w:color w:val="000000"/>
          <w:szCs w:val="22"/>
        </w:rPr>
        <w:t>тавления субсидий из бюджета ра</w:t>
      </w:r>
      <w:r w:rsidRPr="0065084D">
        <w:rPr>
          <w:color w:val="000000"/>
          <w:szCs w:val="22"/>
        </w:rPr>
        <w:t>й</w:t>
      </w:r>
      <w:r w:rsidRPr="0065084D">
        <w:rPr>
          <w:color w:val="000000"/>
          <w:szCs w:val="22"/>
        </w:rPr>
        <w:t>она на проведение мероприятий по предупреждению и ликвидации б</w:t>
      </w:r>
      <w:r w:rsidRPr="0065084D">
        <w:rPr>
          <w:color w:val="000000"/>
          <w:szCs w:val="22"/>
        </w:rPr>
        <w:t>о</w:t>
      </w:r>
      <w:r w:rsidRPr="0065084D">
        <w:rPr>
          <w:color w:val="000000"/>
          <w:szCs w:val="22"/>
        </w:rPr>
        <w:lastRenderedPageBreak/>
        <w:t>лезней животных, их лечению, з</w:t>
      </w:r>
      <w:r w:rsidRPr="0065084D">
        <w:rPr>
          <w:color w:val="000000"/>
          <w:szCs w:val="22"/>
        </w:rPr>
        <w:t>а</w:t>
      </w:r>
      <w:r w:rsidRPr="0065084D">
        <w:rPr>
          <w:color w:val="000000"/>
          <w:szCs w:val="22"/>
        </w:rPr>
        <w:t>щите населения от болезней, общих для человека и животных на тек</w:t>
      </w:r>
      <w:r w:rsidRPr="0065084D">
        <w:rPr>
          <w:color w:val="000000"/>
          <w:szCs w:val="22"/>
        </w:rPr>
        <w:t>у</w:t>
      </w:r>
      <w:r w:rsidRPr="0065084D">
        <w:rPr>
          <w:color w:val="000000"/>
          <w:szCs w:val="22"/>
        </w:rPr>
        <w:t>щий финансовый год, очередной финансовый год и плановый период</w:t>
      </w:r>
    </w:p>
    <w:p w:rsidR="0065084D" w:rsidRPr="003E2950" w:rsidRDefault="0065084D" w:rsidP="003E2950">
      <w:pPr>
        <w:jc w:val="center"/>
        <w:rPr>
          <w:b/>
        </w:rPr>
      </w:pPr>
    </w:p>
    <w:tbl>
      <w:tblPr>
        <w:tblW w:w="15698"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1305"/>
        <w:gridCol w:w="1326"/>
        <w:gridCol w:w="1084"/>
        <w:gridCol w:w="1134"/>
        <w:gridCol w:w="1200"/>
        <w:gridCol w:w="1503"/>
        <w:gridCol w:w="1933"/>
        <w:gridCol w:w="1423"/>
        <w:gridCol w:w="1870"/>
        <w:gridCol w:w="1800"/>
      </w:tblGrid>
      <w:tr w:rsidR="003E2950" w:rsidRPr="003E2950" w:rsidTr="0065084D">
        <w:trPr>
          <w:trHeight w:val="300"/>
          <w:jc w:val="center"/>
        </w:trPr>
        <w:tc>
          <w:tcPr>
            <w:tcW w:w="15698" w:type="dxa"/>
            <w:gridSpan w:val="11"/>
            <w:tcBorders>
              <w:top w:val="nil"/>
              <w:left w:val="nil"/>
              <w:bottom w:val="nil"/>
              <w:right w:val="nil"/>
            </w:tcBorders>
            <w:shd w:val="clear" w:color="auto" w:fill="auto"/>
            <w:vAlign w:val="bottom"/>
            <w:hideMark/>
          </w:tcPr>
          <w:p w:rsidR="0065084D" w:rsidRPr="0065084D" w:rsidRDefault="003E2950" w:rsidP="003E2950">
            <w:pPr>
              <w:jc w:val="center"/>
              <w:rPr>
                <w:b/>
                <w:color w:val="000000"/>
                <w:szCs w:val="22"/>
              </w:rPr>
            </w:pPr>
            <w:r w:rsidRPr="0065084D">
              <w:rPr>
                <w:b/>
                <w:color w:val="000000"/>
                <w:szCs w:val="22"/>
              </w:rPr>
              <w:t>Отчет</w:t>
            </w:r>
          </w:p>
          <w:p w:rsidR="0065084D" w:rsidRDefault="003E2950" w:rsidP="003E2950">
            <w:pPr>
              <w:jc w:val="center"/>
              <w:rPr>
                <w:b/>
                <w:color w:val="000000"/>
                <w:szCs w:val="22"/>
              </w:rPr>
            </w:pPr>
            <w:r w:rsidRPr="0065084D">
              <w:rPr>
                <w:b/>
                <w:color w:val="000000"/>
                <w:szCs w:val="22"/>
              </w:rPr>
              <w:t xml:space="preserve"> о расходовании субсидий, предоставляемых из б</w:t>
            </w:r>
            <w:r w:rsidR="0065084D">
              <w:rPr>
                <w:b/>
                <w:color w:val="000000"/>
                <w:szCs w:val="22"/>
              </w:rPr>
              <w:t xml:space="preserve">юджета Нижневартовского района </w:t>
            </w:r>
            <w:r w:rsidRPr="0065084D">
              <w:rPr>
                <w:b/>
                <w:color w:val="000000"/>
                <w:szCs w:val="22"/>
              </w:rPr>
              <w:t xml:space="preserve">на выполнение </w:t>
            </w:r>
          </w:p>
          <w:p w:rsidR="0065084D" w:rsidRDefault="003E2950" w:rsidP="003E2950">
            <w:pPr>
              <w:jc w:val="center"/>
              <w:rPr>
                <w:b/>
                <w:color w:val="000000"/>
                <w:szCs w:val="22"/>
              </w:rPr>
            </w:pPr>
            <w:r w:rsidRPr="0065084D">
              <w:rPr>
                <w:b/>
                <w:color w:val="000000"/>
                <w:szCs w:val="22"/>
              </w:rPr>
              <w:t xml:space="preserve">отдельного государственного полномочия по проведению мероприятий по предупреждению </w:t>
            </w:r>
          </w:p>
          <w:p w:rsidR="0065084D" w:rsidRDefault="003E2950" w:rsidP="003E2950">
            <w:pPr>
              <w:jc w:val="center"/>
              <w:rPr>
                <w:b/>
                <w:color w:val="000000"/>
                <w:szCs w:val="22"/>
              </w:rPr>
            </w:pPr>
            <w:r w:rsidRPr="0065084D">
              <w:rPr>
                <w:b/>
                <w:color w:val="000000"/>
                <w:szCs w:val="22"/>
              </w:rPr>
              <w:t>и ликвидации болезней животных, их лечению, защите населения от болезней, общих для</w:t>
            </w:r>
          </w:p>
          <w:p w:rsidR="003E2950" w:rsidRPr="0065084D" w:rsidRDefault="003E2950" w:rsidP="003E2950">
            <w:pPr>
              <w:jc w:val="center"/>
              <w:rPr>
                <w:b/>
                <w:color w:val="000000"/>
                <w:szCs w:val="22"/>
              </w:rPr>
            </w:pPr>
            <w:r w:rsidRPr="0065084D">
              <w:rPr>
                <w:b/>
                <w:color w:val="000000"/>
                <w:szCs w:val="22"/>
              </w:rPr>
              <w:t xml:space="preserve">человека и животных </w:t>
            </w:r>
          </w:p>
        </w:tc>
      </w:tr>
      <w:tr w:rsidR="003E2950" w:rsidRPr="003E2950" w:rsidTr="0065084D">
        <w:trPr>
          <w:trHeight w:val="300"/>
          <w:jc w:val="center"/>
        </w:trPr>
        <w:tc>
          <w:tcPr>
            <w:tcW w:w="15698" w:type="dxa"/>
            <w:gridSpan w:val="11"/>
            <w:tcBorders>
              <w:top w:val="nil"/>
              <w:left w:val="nil"/>
              <w:bottom w:val="nil"/>
              <w:right w:val="nil"/>
            </w:tcBorders>
            <w:shd w:val="clear" w:color="auto" w:fill="auto"/>
            <w:noWrap/>
            <w:vAlign w:val="bottom"/>
            <w:hideMark/>
          </w:tcPr>
          <w:p w:rsidR="003E2950" w:rsidRPr="0065084D" w:rsidRDefault="0065084D" w:rsidP="003E2950">
            <w:pPr>
              <w:jc w:val="center"/>
              <w:rPr>
                <w:b/>
                <w:color w:val="000000"/>
                <w:szCs w:val="22"/>
              </w:rPr>
            </w:pPr>
            <w:r w:rsidRPr="0065084D">
              <w:rPr>
                <w:b/>
                <w:color w:val="000000"/>
                <w:szCs w:val="22"/>
              </w:rPr>
              <w:t>на «___»</w:t>
            </w:r>
            <w:r w:rsidR="003E2950" w:rsidRPr="0065084D">
              <w:rPr>
                <w:b/>
                <w:color w:val="000000"/>
                <w:szCs w:val="22"/>
              </w:rPr>
              <w:t xml:space="preserve"> _________ 20___ года</w:t>
            </w:r>
          </w:p>
        </w:tc>
      </w:tr>
      <w:tr w:rsidR="003E2950" w:rsidRPr="003E2950" w:rsidTr="0065084D">
        <w:trPr>
          <w:trHeight w:val="300"/>
          <w:jc w:val="center"/>
        </w:trPr>
        <w:tc>
          <w:tcPr>
            <w:tcW w:w="10605" w:type="dxa"/>
            <w:gridSpan w:val="8"/>
            <w:tcBorders>
              <w:top w:val="nil"/>
              <w:left w:val="nil"/>
              <w:bottom w:val="nil"/>
              <w:right w:val="nil"/>
            </w:tcBorders>
            <w:shd w:val="clear" w:color="auto" w:fill="auto"/>
            <w:noWrap/>
            <w:vAlign w:val="center"/>
            <w:hideMark/>
          </w:tcPr>
          <w:p w:rsidR="003E2950" w:rsidRPr="003E2950" w:rsidRDefault="003E2950" w:rsidP="003E2950">
            <w:pPr>
              <w:jc w:val="center"/>
              <w:rPr>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0605" w:type="dxa"/>
            <w:gridSpan w:val="8"/>
            <w:tcBorders>
              <w:top w:val="nil"/>
              <w:left w:val="nil"/>
              <w:bottom w:val="nil"/>
              <w:right w:val="nil"/>
            </w:tcBorders>
            <w:shd w:val="clear" w:color="auto" w:fill="auto"/>
            <w:noWrap/>
            <w:vAlign w:val="bottom"/>
            <w:hideMark/>
          </w:tcPr>
          <w:p w:rsidR="003E2950" w:rsidRPr="003E2950" w:rsidRDefault="003E2950" w:rsidP="003E2950">
            <w:pPr>
              <w:jc w:val="both"/>
              <w:rPr>
                <w:color w:val="000000"/>
                <w:sz w:val="22"/>
                <w:szCs w:val="22"/>
              </w:rPr>
            </w:pPr>
            <w:r w:rsidRPr="0065084D">
              <w:rPr>
                <w:color w:val="000000"/>
                <w:sz w:val="24"/>
                <w:szCs w:val="22"/>
              </w:rPr>
              <w:t>Наименование организации</w:t>
            </w: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12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p w:rsidR="003E2950" w:rsidRPr="003E2950" w:rsidRDefault="003E2950" w:rsidP="003E2950">
            <w:pPr>
              <w:rPr>
                <w:color w:val="000000"/>
                <w:sz w:val="22"/>
                <w:szCs w:val="22"/>
              </w:rPr>
            </w:pPr>
          </w:p>
        </w:tc>
        <w:tc>
          <w:tcPr>
            <w:tcW w:w="13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0605" w:type="dxa"/>
            <w:gridSpan w:val="8"/>
            <w:tcBorders>
              <w:top w:val="nil"/>
              <w:left w:val="nil"/>
              <w:bottom w:val="single" w:sz="4" w:space="0" w:color="auto"/>
              <w:right w:val="nil"/>
            </w:tcBorders>
            <w:shd w:val="clear" w:color="auto" w:fill="auto"/>
            <w:noWrap/>
            <w:vAlign w:val="bottom"/>
            <w:hideMark/>
          </w:tcPr>
          <w:p w:rsidR="003E2950" w:rsidRPr="003E2950" w:rsidRDefault="003E2950" w:rsidP="003E2950">
            <w:pPr>
              <w:jc w:val="both"/>
              <w:rPr>
                <w:color w:val="000000"/>
                <w:sz w:val="22"/>
                <w:szCs w:val="22"/>
              </w:rPr>
            </w:pPr>
            <w:r w:rsidRPr="003E2950">
              <w:rPr>
                <w:color w:val="000000"/>
                <w:sz w:val="22"/>
                <w:szCs w:val="22"/>
              </w:rPr>
              <w:t>Единица измерения: руб.</w:t>
            </w:r>
          </w:p>
        </w:tc>
        <w:tc>
          <w:tcPr>
            <w:tcW w:w="1423" w:type="dxa"/>
            <w:tcBorders>
              <w:top w:val="nil"/>
              <w:left w:val="nil"/>
              <w:bottom w:val="single" w:sz="4" w:space="0" w:color="auto"/>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single" w:sz="4" w:space="0" w:color="auto"/>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single" w:sz="4" w:space="0" w:color="auto"/>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120" w:type="dxa"/>
            <w:vMerge w:val="restart"/>
            <w:tcBorders>
              <w:top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Остаток субсидии из бю</w:t>
            </w:r>
            <w:r w:rsidRPr="0065084D">
              <w:rPr>
                <w:b/>
                <w:color w:val="000000"/>
                <w:sz w:val="20"/>
                <w:szCs w:val="20"/>
              </w:rPr>
              <w:t>д</w:t>
            </w:r>
            <w:r w:rsidRPr="0065084D">
              <w:rPr>
                <w:b/>
                <w:color w:val="000000"/>
                <w:sz w:val="20"/>
                <w:szCs w:val="20"/>
              </w:rPr>
              <w:t>жета района на нач</w:t>
            </w:r>
            <w:r w:rsidRPr="0065084D">
              <w:rPr>
                <w:b/>
                <w:color w:val="000000"/>
                <w:sz w:val="20"/>
                <w:szCs w:val="20"/>
              </w:rPr>
              <w:t>а</w:t>
            </w:r>
            <w:r w:rsidRPr="0065084D">
              <w:rPr>
                <w:b/>
                <w:color w:val="000000"/>
                <w:sz w:val="20"/>
                <w:szCs w:val="20"/>
              </w:rPr>
              <w:t>ло года</w:t>
            </w:r>
          </w:p>
        </w:tc>
        <w:tc>
          <w:tcPr>
            <w:tcW w:w="2631" w:type="dxa"/>
            <w:gridSpan w:val="2"/>
            <w:vMerge w:val="restart"/>
            <w:tcBorders>
              <w:top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Поступило субсидий  из бюджета района в орган</w:t>
            </w:r>
            <w:r w:rsidRPr="0065084D">
              <w:rPr>
                <w:b/>
                <w:color w:val="000000"/>
                <w:sz w:val="20"/>
                <w:szCs w:val="20"/>
              </w:rPr>
              <w:t>и</w:t>
            </w:r>
            <w:r w:rsidRPr="0065084D">
              <w:rPr>
                <w:b/>
                <w:color w:val="000000"/>
                <w:sz w:val="20"/>
                <w:szCs w:val="20"/>
              </w:rPr>
              <w:t>зацию</w:t>
            </w:r>
          </w:p>
        </w:tc>
        <w:tc>
          <w:tcPr>
            <w:tcW w:w="2218" w:type="dxa"/>
            <w:gridSpan w:val="2"/>
            <w:vMerge w:val="restart"/>
            <w:tcBorders>
              <w:top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Произведено расх</w:t>
            </w:r>
            <w:r w:rsidRPr="0065084D">
              <w:rPr>
                <w:b/>
                <w:color w:val="000000"/>
                <w:sz w:val="20"/>
                <w:szCs w:val="20"/>
              </w:rPr>
              <w:t>о</w:t>
            </w:r>
            <w:r w:rsidRPr="0065084D">
              <w:rPr>
                <w:b/>
                <w:color w:val="000000"/>
                <w:sz w:val="20"/>
                <w:szCs w:val="20"/>
              </w:rPr>
              <w:t>дов субсидий, пост</w:t>
            </w:r>
            <w:r w:rsidRPr="0065084D">
              <w:rPr>
                <w:b/>
                <w:color w:val="000000"/>
                <w:sz w:val="20"/>
                <w:szCs w:val="20"/>
              </w:rPr>
              <w:t>у</w:t>
            </w:r>
            <w:r w:rsidRPr="0065084D">
              <w:rPr>
                <w:b/>
                <w:color w:val="000000"/>
                <w:sz w:val="20"/>
                <w:szCs w:val="20"/>
              </w:rPr>
              <w:t>пивших из бюджета района</w:t>
            </w:r>
          </w:p>
        </w:tc>
        <w:tc>
          <w:tcPr>
            <w:tcW w:w="2703" w:type="dxa"/>
            <w:gridSpan w:val="2"/>
            <w:vMerge w:val="restart"/>
            <w:tcBorders>
              <w:top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Возвращено субсидий  и</w:t>
            </w:r>
            <w:r w:rsidRPr="0065084D">
              <w:rPr>
                <w:b/>
                <w:color w:val="000000"/>
                <w:sz w:val="20"/>
                <w:szCs w:val="20"/>
              </w:rPr>
              <w:t>с</w:t>
            </w:r>
            <w:r w:rsidRPr="0065084D">
              <w:rPr>
                <w:b/>
                <w:color w:val="000000"/>
                <w:sz w:val="20"/>
                <w:szCs w:val="20"/>
              </w:rPr>
              <w:t>пользованных не по н</w:t>
            </w:r>
            <w:r w:rsidRPr="0065084D">
              <w:rPr>
                <w:b/>
                <w:color w:val="000000"/>
                <w:sz w:val="20"/>
                <w:szCs w:val="20"/>
              </w:rPr>
              <w:t>а</w:t>
            </w:r>
            <w:r w:rsidRPr="0065084D">
              <w:rPr>
                <w:b/>
                <w:color w:val="000000"/>
                <w:sz w:val="20"/>
                <w:szCs w:val="20"/>
              </w:rPr>
              <w:t>значению</w:t>
            </w:r>
          </w:p>
        </w:tc>
        <w:tc>
          <w:tcPr>
            <w:tcW w:w="1933" w:type="dxa"/>
            <w:vMerge w:val="restart"/>
            <w:tcBorders>
              <w:top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Остаток неи</w:t>
            </w:r>
            <w:r w:rsidRPr="0065084D">
              <w:rPr>
                <w:b/>
                <w:color w:val="000000"/>
                <w:sz w:val="20"/>
                <w:szCs w:val="20"/>
              </w:rPr>
              <w:t>с</w:t>
            </w:r>
            <w:r w:rsidRPr="0065084D">
              <w:rPr>
                <w:b/>
                <w:color w:val="000000"/>
                <w:sz w:val="20"/>
                <w:szCs w:val="20"/>
              </w:rPr>
              <w:t>пользованных субсидий, пост</w:t>
            </w:r>
            <w:r w:rsidRPr="0065084D">
              <w:rPr>
                <w:b/>
                <w:color w:val="000000"/>
                <w:sz w:val="20"/>
                <w:szCs w:val="20"/>
              </w:rPr>
              <w:t>у</w:t>
            </w:r>
            <w:r w:rsidRPr="0065084D">
              <w:rPr>
                <w:b/>
                <w:color w:val="000000"/>
                <w:sz w:val="20"/>
                <w:szCs w:val="20"/>
              </w:rPr>
              <w:t>пивших из бюдж</w:t>
            </w:r>
            <w:r w:rsidRPr="0065084D">
              <w:rPr>
                <w:b/>
                <w:color w:val="000000"/>
                <w:sz w:val="20"/>
                <w:szCs w:val="20"/>
              </w:rPr>
              <w:t>е</w:t>
            </w:r>
            <w:r w:rsidRPr="0065084D">
              <w:rPr>
                <w:b/>
                <w:color w:val="000000"/>
                <w:sz w:val="20"/>
                <w:szCs w:val="20"/>
              </w:rPr>
              <w:t>та района на к</w:t>
            </w:r>
            <w:r w:rsidRPr="0065084D">
              <w:rPr>
                <w:b/>
                <w:color w:val="000000"/>
                <w:sz w:val="20"/>
                <w:szCs w:val="20"/>
              </w:rPr>
              <w:t>о</w:t>
            </w:r>
            <w:r w:rsidRPr="0065084D">
              <w:rPr>
                <w:b/>
                <w:color w:val="000000"/>
                <w:sz w:val="20"/>
                <w:szCs w:val="20"/>
              </w:rPr>
              <w:t>нец отчетного п</w:t>
            </w:r>
            <w:r w:rsidRPr="0065084D">
              <w:rPr>
                <w:b/>
                <w:color w:val="000000"/>
                <w:sz w:val="20"/>
                <w:szCs w:val="20"/>
              </w:rPr>
              <w:t>е</w:t>
            </w:r>
            <w:r w:rsidRPr="0065084D">
              <w:rPr>
                <w:b/>
                <w:color w:val="000000"/>
                <w:sz w:val="20"/>
                <w:szCs w:val="20"/>
              </w:rPr>
              <w:t>риода</w:t>
            </w:r>
          </w:p>
        </w:tc>
        <w:tc>
          <w:tcPr>
            <w:tcW w:w="3293" w:type="dxa"/>
            <w:gridSpan w:val="2"/>
            <w:vMerge w:val="restart"/>
            <w:tcBorders>
              <w:top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Значение показателя</w:t>
            </w:r>
          </w:p>
        </w:tc>
        <w:tc>
          <w:tcPr>
            <w:tcW w:w="1800" w:type="dxa"/>
            <w:vMerge w:val="restart"/>
            <w:tcBorders>
              <w:top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Дата и номер договора</w:t>
            </w:r>
          </w:p>
        </w:tc>
      </w:tr>
      <w:tr w:rsidR="003E2950" w:rsidRPr="003E2950" w:rsidTr="0065084D">
        <w:trPr>
          <w:trHeight w:val="1170"/>
          <w:jc w:val="center"/>
        </w:trPr>
        <w:tc>
          <w:tcPr>
            <w:tcW w:w="1120" w:type="dxa"/>
            <w:vMerge/>
            <w:vAlign w:val="center"/>
            <w:hideMark/>
          </w:tcPr>
          <w:p w:rsidR="003E2950" w:rsidRPr="003E2950" w:rsidRDefault="003E2950" w:rsidP="003E2950">
            <w:pPr>
              <w:rPr>
                <w:color w:val="000000"/>
                <w:sz w:val="20"/>
                <w:szCs w:val="20"/>
              </w:rPr>
            </w:pPr>
          </w:p>
        </w:tc>
        <w:tc>
          <w:tcPr>
            <w:tcW w:w="2631" w:type="dxa"/>
            <w:gridSpan w:val="2"/>
            <w:vMerge/>
            <w:vAlign w:val="center"/>
            <w:hideMark/>
          </w:tcPr>
          <w:p w:rsidR="003E2950" w:rsidRPr="003E2950" w:rsidRDefault="003E2950" w:rsidP="003E2950">
            <w:pPr>
              <w:rPr>
                <w:color w:val="000000"/>
                <w:sz w:val="20"/>
                <w:szCs w:val="20"/>
              </w:rPr>
            </w:pPr>
          </w:p>
        </w:tc>
        <w:tc>
          <w:tcPr>
            <w:tcW w:w="2218" w:type="dxa"/>
            <w:gridSpan w:val="2"/>
            <w:vMerge/>
            <w:vAlign w:val="center"/>
            <w:hideMark/>
          </w:tcPr>
          <w:p w:rsidR="003E2950" w:rsidRPr="003E2950" w:rsidRDefault="003E2950" w:rsidP="003E2950">
            <w:pPr>
              <w:rPr>
                <w:color w:val="000000"/>
                <w:sz w:val="20"/>
                <w:szCs w:val="20"/>
              </w:rPr>
            </w:pPr>
          </w:p>
        </w:tc>
        <w:tc>
          <w:tcPr>
            <w:tcW w:w="2703" w:type="dxa"/>
            <w:gridSpan w:val="2"/>
            <w:vMerge/>
            <w:vAlign w:val="center"/>
            <w:hideMark/>
          </w:tcPr>
          <w:p w:rsidR="003E2950" w:rsidRPr="003E2950" w:rsidRDefault="003E2950" w:rsidP="003E2950">
            <w:pPr>
              <w:rPr>
                <w:color w:val="000000"/>
                <w:sz w:val="20"/>
                <w:szCs w:val="20"/>
              </w:rPr>
            </w:pPr>
          </w:p>
        </w:tc>
        <w:tc>
          <w:tcPr>
            <w:tcW w:w="1933" w:type="dxa"/>
            <w:vMerge/>
            <w:vAlign w:val="center"/>
            <w:hideMark/>
          </w:tcPr>
          <w:p w:rsidR="003E2950" w:rsidRPr="003E2950" w:rsidRDefault="003E2950" w:rsidP="003E2950">
            <w:pPr>
              <w:rPr>
                <w:color w:val="000000"/>
                <w:sz w:val="20"/>
                <w:szCs w:val="20"/>
              </w:rPr>
            </w:pPr>
          </w:p>
        </w:tc>
        <w:tc>
          <w:tcPr>
            <w:tcW w:w="3293" w:type="dxa"/>
            <w:gridSpan w:val="2"/>
            <w:vMerge/>
            <w:vAlign w:val="center"/>
            <w:hideMark/>
          </w:tcPr>
          <w:p w:rsidR="003E2950" w:rsidRPr="003E2950" w:rsidRDefault="003E2950" w:rsidP="003E2950">
            <w:pPr>
              <w:rPr>
                <w:color w:val="000000"/>
                <w:sz w:val="20"/>
                <w:szCs w:val="20"/>
              </w:rPr>
            </w:pPr>
          </w:p>
        </w:tc>
        <w:tc>
          <w:tcPr>
            <w:tcW w:w="1800" w:type="dxa"/>
            <w:vMerge/>
            <w:vAlign w:val="center"/>
            <w:hideMark/>
          </w:tcPr>
          <w:p w:rsidR="003E2950" w:rsidRPr="003E2950" w:rsidRDefault="003E2950" w:rsidP="003E2950">
            <w:pPr>
              <w:rPr>
                <w:color w:val="000000"/>
                <w:sz w:val="20"/>
                <w:szCs w:val="20"/>
              </w:rPr>
            </w:pPr>
          </w:p>
        </w:tc>
      </w:tr>
      <w:tr w:rsidR="003E2950" w:rsidRPr="003E2950" w:rsidTr="0065084D">
        <w:trPr>
          <w:trHeight w:val="2295"/>
          <w:jc w:val="center"/>
        </w:trPr>
        <w:tc>
          <w:tcPr>
            <w:tcW w:w="1120" w:type="dxa"/>
            <w:vMerge/>
            <w:vAlign w:val="center"/>
            <w:hideMark/>
          </w:tcPr>
          <w:p w:rsidR="003E2950" w:rsidRPr="003E2950" w:rsidRDefault="003E2950" w:rsidP="003E2950">
            <w:pPr>
              <w:rPr>
                <w:color w:val="000000"/>
                <w:sz w:val="20"/>
                <w:szCs w:val="20"/>
              </w:rPr>
            </w:pPr>
          </w:p>
        </w:tc>
        <w:tc>
          <w:tcPr>
            <w:tcW w:w="1305" w:type="dxa"/>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с начала года</w:t>
            </w:r>
          </w:p>
        </w:tc>
        <w:tc>
          <w:tcPr>
            <w:tcW w:w="1326" w:type="dxa"/>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в том числе за отче</w:t>
            </w:r>
            <w:r w:rsidRPr="0065084D">
              <w:rPr>
                <w:b/>
                <w:color w:val="000000"/>
                <w:sz w:val="20"/>
                <w:szCs w:val="20"/>
              </w:rPr>
              <w:t>т</w:t>
            </w:r>
            <w:r w:rsidRPr="0065084D">
              <w:rPr>
                <w:b/>
                <w:color w:val="000000"/>
                <w:sz w:val="20"/>
                <w:szCs w:val="20"/>
              </w:rPr>
              <w:t>ный период</w:t>
            </w:r>
          </w:p>
        </w:tc>
        <w:tc>
          <w:tcPr>
            <w:tcW w:w="1084" w:type="dxa"/>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с начала года</w:t>
            </w:r>
          </w:p>
        </w:tc>
        <w:tc>
          <w:tcPr>
            <w:tcW w:w="1134" w:type="dxa"/>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в том числе за отчетный период (квартал)</w:t>
            </w:r>
          </w:p>
        </w:tc>
        <w:tc>
          <w:tcPr>
            <w:tcW w:w="1200" w:type="dxa"/>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за отче</w:t>
            </w:r>
            <w:r w:rsidRPr="0065084D">
              <w:rPr>
                <w:b/>
                <w:color w:val="000000"/>
                <w:sz w:val="20"/>
                <w:szCs w:val="20"/>
              </w:rPr>
              <w:t>т</w:t>
            </w:r>
            <w:r w:rsidRPr="0065084D">
              <w:rPr>
                <w:b/>
                <w:color w:val="000000"/>
                <w:sz w:val="20"/>
                <w:szCs w:val="20"/>
              </w:rPr>
              <w:t>ный пер</w:t>
            </w:r>
            <w:r w:rsidRPr="0065084D">
              <w:rPr>
                <w:b/>
                <w:color w:val="000000"/>
                <w:sz w:val="20"/>
                <w:szCs w:val="20"/>
              </w:rPr>
              <w:t>и</w:t>
            </w:r>
            <w:r w:rsidRPr="0065084D">
              <w:rPr>
                <w:b/>
                <w:color w:val="000000"/>
                <w:sz w:val="20"/>
                <w:szCs w:val="20"/>
              </w:rPr>
              <w:t>од</w:t>
            </w:r>
          </w:p>
        </w:tc>
        <w:tc>
          <w:tcPr>
            <w:tcW w:w="1503" w:type="dxa"/>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нарастающим итогом с н</w:t>
            </w:r>
            <w:r w:rsidRPr="0065084D">
              <w:rPr>
                <w:b/>
                <w:color w:val="000000"/>
                <w:sz w:val="20"/>
                <w:szCs w:val="20"/>
              </w:rPr>
              <w:t>а</w:t>
            </w:r>
            <w:r w:rsidRPr="0065084D">
              <w:rPr>
                <w:b/>
                <w:color w:val="000000"/>
                <w:sz w:val="20"/>
                <w:szCs w:val="20"/>
              </w:rPr>
              <w:t>чала года</w:t>
            </w:r>
          </w:p>
        </w:tc>
        <w:tc>
          <w:tcPr>
            <w:tcW w:w="1933" w:type="dxa"/>
            <w:vMerge/>
            <w:vAlign w:val="center"/>
            <w:hideMark/>
          </w:tcPr>
          <w:p w:rsidR="003E2950" w:rsidRPr="003E2950" w:rsidRDefault="003E2950" w:rsidP="003E2950">
            <w:pPr>
              <w:rPr>
                <w:color w:val="000000"/>
                <w:sz w:val="20"/>
                <w:szCs w:val="20"/>
              </w:rPr>
            </w:pPr>
          </w:p>
        </w:tc>
        <w:tc>
          <w:tcPr>
            <w:tcW w:w="1423" w:type="dxa"/>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Количество отловленных животных</w:t>
            </w:r>
          </w:p>
        </w:tc>
        <w:tc>
          <w:tcPr>
            <w:tcW w:w="1870" w:type="dxa"/>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Фактическая стоимость отлова, транспортировки, содержания, уч</w:t>
            </w:r>
            <w:r w:rsidRPr="0065084D">
              <w:rPr>
                <w:b/>
                <w:color w:val="000000"/>
                <w:sz w:val="20"/>
                <w:szCs w:val="20"/>
              </w:rPr>
              <w:t>е</w:t>
            </w:r>
            <w:r w:rsidRPr="0065084D">
              <w:rPr>
                <w:b/>
                <w:color w:val="000000"/>
                <w:sz w:val="20"/>
                <w:szCs w:val="20"/>
              </w:rPr>
              <w:t>та, умершвления, утилизации 1 ж</w:t>
            </w:r>
            <w:r w:rsidRPr="0065084D">
              <w:rPr>
                <w:b/>
                <w:color w:val="000000"/>
                <w:sz w:val="20"/>
                <w:szCs w:val="20"/>
              </w:rPr>
              <w:t>и</w:t>
            </w:r>
            <w:r w:rsidRPr="0065084D">
              <w:rPr>
                <w:b/>
                <w:color w:val="000000"/>
                <w:sz w:val="20"/>
                <w:szCs w:val="20"/>
              </w:rPr>
              <w:t>вотного</w:t>
            </w:r>
          </w:p>
        </w:tc>
        <w:tc>
          <w:tcPr>
            <w:tcW w:w="1800" w:type="dxa"/>
            <w:vMerge/>
            <w:vAlign w:val="center"/>
            <w:hideMark/>
          </w:tcPr>
          <w:p w:rsidR="003E2950" w:rsidRPr="003E2950" w:rsidRDefault="003E2950" w:rsidP="003E2950">
            <w:pPr>
              <w:rPr>
                <w:color w:val="000000"/>
                <w:sz w:val="20"/>
                <w:szCs w:val="20"/>
              </w:rPr>
            </w:pPr>
          </w:p>
        </w:tc>
      </w:tr>
      <w:tr w:rsidR="003E2950" w:rsidRPr="003E2950" w:rsidTr="0065084D">
        <w:trPr>
          <w:trHeight w:val="300"/>
          <w:jc w:val="center"/>
        </w:trPr>
        <w:tc>
          <w:tcPr>
            <w:tcW w:w="1120"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1</w:t>
            </w:r>
          </w:p>
        </w:tc>
        <w:tc>
          <w:tcPr>
            <w:tcW w:w="1305"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2</w:t>
            </w:r>
          </w:p>
        </w:tc>
        <w:tc>
          <w:tcPr>
            <w:tcW w:w="1326"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3</w:t>
            </w:r>
          </w:p>
        </w:tc>
        <w:tc>
          <w:tcPr>
            <w:tcW w:w="1084"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4</w:t>
            </w:r>
          </w:p>
        </w:tc>
        <w:tc>
          <w:tcPr>
            <w:tcW w:w="1134"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5</w:t>
            </w:r>
          </w:p>
        </w:tc>
        <w:tc>
          <w:tcPr>
            <w:tcW w:w="1200"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8</w:t>
            </w:r>
          </w:p>
        </w:tc>
        <w:tc>
          <w:tcPr>
            <w:tcW w:w="1503"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9</w:t>
            </w:r>
          </w:p>
        </w:tc>
        <w:tc>
          <w:tcPr>
            <w:tcW w:w="1933"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10</w:t>
            </w:r>
          </w:p>
        </w:tc>
        <w:tc>
          <w:tcPr>
            <w:tcW w:w="1423"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14</w:t>
            </w:r>
          </w:p>
        </w:tc>
        <w:tc>
          <w:tcPr>
            <w:tcW w:w="1870"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15</w:t>
            </w:r>
          </w:p>
        </w:tc>
        <w:tc>
          <w:tcPr>
            <w:tcW w:w="1800" w:type="dxa"/>
            <w:tcBorders>
              <w:bottom w:val="single" w:sz="4" w:space="0" w:color="auto"/>
            </w:tcBorders>
            <w:shd w:val="clear" w:color="auto" w:fill="auto"/>
            <w:hideMark/>
          </w:tcPr>
          <w:p w:rsidR="003E2950" w:rsidRPr="003E2950" w:rsidRDefault="003E2950" w:rsidP="003E2950">
            <w:pPr>
              <w:jc w:val="center"/>
              <w:rPr>
                <w:color w:val="000000"/>
                <w:sz w:val="16"/>
                <w:szCs w:val="16"/>
              </w:rPr>
            </w:pPr>
            <w:r w:rsidRPr="003E2950">
              <w:rPr>
                <w:color w:val="000000"/>
                <w:sz w:val="16"/>
                <w:szCs w:val="16"/>
              </w:rPr>
              <w:t>16</w:t>
            </w:r>
          </w:p>
        </w:tc>
      </w:tr>
      <w:tr w:rsidR="003E2950" w:rsidRPr="003E2950" w:rsidTr="0065084D">
        <w:trPr>
          <w:trHeight w:val="300"/>
          <w:jc w:val="center"/>
        </w:trPr>
        <w:tc>
          <w:tcPr>
            <w:tcW w:w="1120" w:type="dxa"/>
            <w:tcBorders>
              <w:bottom w:val="single" w:sz="4" w:space="0" w:color="auto"/>
            </w:tcBorders>
            <w:shd w:val="clear" w:color="auto" w:fill="auto"/>
            <w:noWrap/>
            <w:vAlign w:val="bottom"/>
            <w:hideMark/>
          </w:tcPr>
          <w:p w:rsidR="003E2950" w:rsidRPr="003E2950" w:rsidRDefault="003E2950" w:rsidP="003E2950">
            <w:pPr>
              <w:rPr>
                <w:color w:val="000000"/>
                <w:sz w:val="22"/>
                <w:szCs w:val="22"/>
              </w:rPr>
            </w:pPr>
            <w:r w:rsidRPr="003E2950">
              <w:rPr>
                <w:color w:val="000000"/>
                <w:sz w:val="22"/>
                <w:szCs w:val="22"/>
              </w:rPr>
              <w:lastRenderedPageBreak/>
              <w:t> </w:t>
            </w:r>
          </w:p>
        </w:tc>
        <w:tc>
          <w:tcPr>
            <w:tcW w:w="1305" w:type="dxa"/>
            <w:tcBorders>
              <w:bottom w:val="single" w:sz="4" w:space="0" w:color="auto"/>
            </w:tcBorders>
            <w:shd w:val="clear" w:color="auto" w:fill="auto"/>
            <w:noWrap/>
            <w:vAlign w:val="bottom"/>
            <w:hideMark/>
          </w:tcPr>
          <w:p w:rsidR="003E2950" w:rsidRPr="003E2950" w:rsidRDefault="003E2950" w:rsidP="003E2950">
            <w:pPr>
              <w:rPr>
                <w:color w:val="000000"/>
                <w:sz w:val="22"/>
                <w:szCs w:val="22"/>
              </w:rPr>
            </w:pPr>
            <w:r w:rsidRPr="003E2950">
              <w:rPr>
                <w:color w:val="000000"/>
                <w:sz w:val="22"/>
                <w:szCs w:val="22"/>
              </w:rPr>
              <w:t> </w:t>
            </w:r>
          </w:p>
        </w:tc>
        <w:tc>
          <w:tcPr>
            <w:tcW w:w="1326" w:type="dxa"/>
            <w:tcBorders>
              <w:bottom w:val="single" w:sz="4" w:space="0" w:color="auto"/>
            </w:tcBorders>
            <w:shd w:val="clear" w:color="auto" w:fill="auto"/>
            <w:noWrap/>
            <w:vAlign w:val="bottom"/>
            <w:hideMark/>
          </w:tcPr>
          <w:p w:rsidR="003E2950" w:rsidRPr="003E2950" w:rsidRDefault="003E2950" w:rsidP="003E2950">
            <w:pPr>
              <w:rPr>
                <w:color w:val="000000"/>
                <w:sz w:val="22"/>
                <w:szCs w:val="22"/>
              </w:rPr>
            </w:pPr>
            <w:r w:rsidRPr="003E2950">
              <w:rPr>
                <w:color w:val="000000"/>
                <w:sz w:val="22"/>
                <w:szCs w:val="22"/>
              </w:rPr>
              <w:t> </w:t>
            </w:r>
          </w:p>
        </w:tc>
        <w:tc>
          <w:tcPr>
            <w:tcW w:w="1084" w:type="dxa"/>
            <w:tcBorders>
              <w:bottom w:val="single" w:sz="4" w:space="0" w:color="auto"/>
            </w:tcBorders>
            <w:shd w:val="clear" w:color="auto" w:fill="auto"/>
            <w:noWrap/>
            <w:vAlign w:val="bottom"/>
            <w:hideMark/>
          </w:tcPr>
          <w:p w:rsidR="003E2950" w:rsidRPr="003E2950" w:rsidRDefault="003E2950" w:rsidP="003E2950">
            <w:pPr>
              <w:rPr>
                <w:color w:val="000000"/>
                <w:sz w:val="22"/>
                <w:szCs w:val="22"/>
              </w:rPr>
            </w:pPr>
            <w:r w:rsidRPr="003E2950">
              <w:rPr>
                <w:color w:val="000000"/>
                <w:sz w:val="22"/>
                <w:szCs w:val="22"/>
              </w:rPr>
              <w:t> </w:t>
            </w:r>
          </w:p>
        </w:tc>
        <w:tc>
          <w:tcPr>
            <w:tcW w:w="1134" w:type="dxa"/>
            <w:tcBorders>
              <w:bottom w:val="single" w:sz="4" w:space="0" w:color="auto"/>
            </w:tcBorders>
            <w:shd w:val="clear" w:color="auto" w:fill="auto"/>
            <w:noWrap/>
            <w:vAlign w:val="bottom"/>
            <w:hideMark/>
          </w:tcPr>
          <w:p w:rsidR="003E2950" w:rsidRPr="003E2950" w:rsidRDefault="003E2950" w:rsidP="003E2950">
            <w:pPr>
              <w:rPr>
                <w:color w:val="000000"/>
                <w:sz w:val="22"/>
                <w:szCs w:val="22"/>
              </w:rPr>
            </w:pPr>
            <w:r w:rsidRPr="003E2950">
              <w:rPr>
                <w:color w:val="000000"/>
                <w:sz w:val="22"/>
                <w:szCs w:val="22"/>
              </w:rPr>
              <w:t> </w:t>
            </w:r>
          </w:p>
        </w:tc>
        <w:tc>
          <w:tcPr>
            <w:tcW w:w="1200" w:type="dxa"/>
            <w:tcBorders>
              <w:bottom w:val="single" w:sz="4" w:space="0" w:color="auto"/>
            </w:tcBorders>
            <w:shd w:val="clear" w:color="auto" w:fill="auto"/>
            <w:noWrap/>
            <w:vAlign w:val="bottom"/>
            <w:hideMark/>
          </w:tcPr>
          <w:p w:rsidR="003E2950" w:rsidRPr="003E2950" w:rsidRDefault="003E2950" w:rsidP="003E2950">
            <w:pPr>
              <w:rPr>
                <w:color w:val="000000"/>
                <w:sz w:val="22"/>
                <w:szCs w:val="22"/>
              </w:rPr>
            </w:pPr>
            <w:r w:rsidRPr="003E2950">
              <w:rPr>
                <w:color w:val="000000"/>
                <w:sz w:val="22"/>
                <w:szCs w:val="22"/>
              </w:rPr>
              <w:t> </w:t>
            </w:r>
          </w:p>
        </w:tc>
        <w:tc>
          <w:tcPr>
            <w:tcW w:w="1503" w:type="dxa"/>
            <w:tcBorders>
              <w:bottom w:val="single" w:sz="4" w:space="0" w:color="auto"/>
            </w:tcBorders>
            <w:shd w:val="clear" w:color="auto" w:fill="auto"/>
            <w:noWrap/>
            <w:vAlign w:val="bottom"/>
            <w:hideMark/>
          </w:tcPr>
          <w:p w:rsidR="003E2950" w:rsidRPr="003E2950" w:rsidRDefault="003E2950" w:rsidP="003E2950">
            <w:pPr>
              <w:rPr>
                <w:color w:val="000000"/>
                <w:sz w:val="22"/>
                <w:szCs w:val="22"/>
              </w:rPr>
            </w:pPr>
            <w:r w:rsidRPr="003E2950">
              <w:rPr>
                <w:color w:val="000000"/>
                <w:sz w:val="22"/>
                <w:szCs w:val="22"/>
              </w:rPr>
              <w:t> </w:t>
            </w:r>
          </w:p>
        </w:tc>
        <w:tc>
          <w:tcPr>
            <w:tcW w:w="1933" w:type="dxa"/>
            <w:tcBorders>
              <w:bottom w:val="single" w:sz="4" w:space="0" w:color="auto"/>
            </w:tcBorders>
            <w:shd w:val="clear" w:color="auto" w:fill="auto"/>
            <w:hideMark/>
          </w:tcPr>
          <w:p w:rsidR="003E2950" w:rsidRPr="003E2950" w:rsidRDefault="003E2950" w:rsidP="003E2950">
            <w:pPr>
              <w:jc w:val="center"/>
              <w:rPr>
                <w:color w:val="000000"/>
                <w:sz w:val="22"/>
                <w:szCs w:val="22"/>
              </w:rPr>
            </w:pPr>
            <w:r w:rsidRPr="003E2950">
              <w:rPr>
                <w:color w:val="000000"/>
                <w:sz w:val="22"/>
                <w:szCs w:val="22"/>
              </w:rPr>
              <w:t> </w:t>
            </w:r>
          </w:p>
        </w:tc>
        <w:tc>
          <w:tcPr>
            <w:tcW w:w="1423" w:type="dxa"/>
            <w:tcBorders>
              <w:bottom w:val="single" w:sz="4" w:space="0" w:color="auto"/>
            </w:tcBorders>
            <w:shd w:val="clear" w:color="auto" w:fill="auto"/>
            <w:noWrap/>
            <w:vAlign w:val="bottom"/>
            <w:hideMark/>
          </w:tcPr>
          <w:p w:rsidR="003E2950" w:rsidRPr="003E2950" w:rsidRDefault="003E2950" w:rsidP="003E2950">
            <w:pPr>
              <w:rPr>
                <w:rFonts w:ascii="Calibri" w:hAnsi="Calibri" w:cs="Calibri"/>
                <w:color w:val="000000"/>
                <w:sz w:val="22"/>
                <w:szCs w:val="22"/>
              </w:rPr>
            </w:pPr>
            <w:r w:rsidRPr="003E2950">
              <w:rPr>
                <w:rFonts w:ascii="Calibri" w:hAnsi="Calibri" w:cs="Calibri"/>
                <w:color w:val="000000"/>
                <w:sz w:val="22"/>
                <w:szCs w:val="22"/>
              </w:rPr>
              <w:t> </w:t>
            </w:r>
          </w:p>
        </w:tc>
        <w:tc>
          <w:tcPr>
            <w:tcW w:w="1870" w:type="dxa"/>
            <w:tcBorders>
              <w:bottom w:val="single" w:sz="4" w:space="0" w:color="auto"/>
            </w:tcBorders>
            <w:shd w:val="clear" w:color="auto" w:fill="auto"/>
            <w:noWrap/>
            <w:vAlign w:val="bottom"/>
            <w:hideMark/>
          </w:tcPr>
          <w:p w:rsidR="003E2950" w:rsidRPr="003E2950" w:rsidRDefault="003E2950" w:rsidP="003E2950">
            <w:pPr>
              <w:rPr>
                <w:rFonts w:ascii="Calibri" w:hAnsi="Calibri" w:cs="Calibri"/>
                <w:color w:val="000000"/>
                <w:sz w:val="22"/>
                <w:szCs w:val="22"/>
              </w:rPr>
            </w:pPr>
            <w:r w:rsidRPr="003E2950">
              <w:rPr>
                <w:rFonts w:ascii="Calibri" w:hAnsi="Calibri" w:cs="Calibri"/>
                <w:color w:val="000000"/>
                <w:sz w:val="22"/>
                <w:szCs w:val="22"/>
              </w:rPr>
              <w:t> </w:t>
            </w:r>
          </w:p>
        </w:tc>
        <w:tc>
          <w:tcPr>
            <w:tcW w:w="1800" w:type="dxa"/>
            <w:tcBorders>
              <w:bottom w:val="single" w:sz="4" w:space="0" w:color="auto"/>
            </w:tcBorders>
            <w:shd w:val="clear" w:color="auto" w:fill="auto"/>
            <w:noWrap/>
            <w:vAlign w:val="bottom"/>
            <w:hideMark/>
          </w:tcPr>
          <w:p w:rsidR="003E2950" w:rsidRPr="003E2950" w:rsidRDefault="003E2950" w:rsidP="003E2950">
            <w:pPr>
              <w:rPr>
                <w:rFonts w:ascii="Calibri" w:hAnsi="Calibri" w:cs="Calibri"/>
                <w:color w:val="000000"/>
                <w:sz w:val="22"/>
                <w:szCs w:val="22"/>
              </w:rPr>
            </w:pPr>
            <w:r w:rsidRPr="003E2950">
              <w:rPr>
                <w:rFonts w:ascii="Calibri" w:hAnsi="Calibri" w:cs="Calibri"/>
                <w:color w:val="000000"/>
                <w:sz w:val="22"/>
                <w:szCs w:val="22"/>
              </w:rPr>
              <w:t> </w:t>
            </w:r>
          </w:p>
        </w:tc>
      </w:tr>
      <w:tr w:rsidR="003E2950" w:rsidRPr="003E2950" w:rsidTr="0065084D">
        <w:trPr>
          <w:trHeight w:val="300"/>
          <w:jc w:val="center"/>
        </w:trPr>
        <w:tc>
          <w:tcPr>
            <w:tcW w:w="10605" w:type="dxa"/>
            <w:gridSpan w:val="8"/>
            <w:tcBorders>
              <w:top w:val="single" w:sz="4" w:space="0" w:color="auto"/>
              <w:left w:val="nil"/>
              <w:bottom w:val="nil"/>
              <w:right w:val="nil"/>
            </w:tcBorders>
            <w:shd w:val="clear" w:color="auto" w:fill="auto"/>
            <w:hideMark/>
          </w:tcPr>
          <w:p w:rsidR="003E2950" w:rsidRPr="003E2950" w:rsidRDefault="003E2950" w:rsidP="003E2950">
            <w:pPr>
              <w:rPr>
                <w:rFonts w:ascii="Calibri" w:hAnsi="Calibri" w:cs="Calibri"/>
                <w:color w:val="000000"/>
                <w:sz w:val="20"/>
                <w:szCs w:val="20"/>
              </w:rPr>
            </w:pPr>
            <w:r w:rsidRPr="003E2950">
              <w:rPr>
                <w:rFonts w:ascii="Calibri" w:hAnsi="Calibri" w:cs="Calibri"/>
                <w:color w:val="000000"/>
                <w:sz w:val="20"/>
                <w:szCs w:val="20"/>
              </w:rPr>
              <w:t> </w:t>
            </w:r>
          </w:p>
        </w:tc>
        <w:tc>
          <w:tcPr>
            <w:tcW w:w="1423" w:type="dxa"/>
            <w:tcBorders>
              <w:top w:val="single" w:sz="4" w:space="0" w:color="auto"/>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single" w:sz="4" w:space="0" w:color="auto"/>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single" w:sz="4" w:space="0" w:color="auto"/>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15"/>
          <w:jc w:val="center"/>
        </w:trPr>
        <w:tc>
          <w:tcPr>
            <w:tcW w:w="1120" w:type="dxa"/>
            <w:tcBorders>
              <w:top w:val="nil"/>
              <w:left w:val="nil"/>
              <w:bottom w:val="nil"/>
              <w:right w:val="nil"/>
            </w:tcBorders>
            <w:shd w:val="clear" w:color="auto" w:fill="auto"/>
            <w:noWrap/>
            <w:vAlign w:val="bottom"/>
            <w:hideMark/>
          </w:tcPr>
          <w:p w:rsidR="003E2950" w:rsidRPr="003E2950" w:rsidRDefault="003E2950" w:rsidP="003E2950">
            <w:pPr>
              <w:rPr>
                <w:color w:val="000000"/>
                <w:sz w:val="24"/>
                <w:szCs w:val="24"/>
              </w:rPr>
            </w:pPr>
          </w:p>
        </w:tc>
        <w:tc>
          <w:tcPr>
            <w:tcW w:w="1305" w:type="dxa"/>
            <w:tcBorders>
              <w:top w:val="nil"/>
              <w:left w:val="nil"/>
              <w:bottom w:val="nil"/>
              <w:right w:val="nil"/>
            </w:tcBorders>
            <w:shd w:val="clear" w:color="auto" w:fill="auto"/>
            <w:vAlign w:val="bottom"/>
            <w:hideMark/>
          </w:tcPr>
          <w:p w:rsidR="003E2950" w:rsidRPr="003E2950" w:rsidRDefault="003E2950" w:rsidP="003E2950">
            <w:pPr>
              <w:rPr>
                <w:rFonts w:ascii="Calibri" w:hAnsi="Calibri" w:cs="Calibri"/>
                <w:color w:val="000000"/>
                <w:sz w:val="22"/>
                <w:szCs w:val="22"/>
              </w:rPr>
            </w:pPr>
          </w:p>
        </w:tc>
        <w:tc>
          <w:tcPr>
            <w:tcW w:w="1326" w:type="dxa"/>
            <w:tcBorders>
              <w:top w:val="nil"/>
              <w:left w:val="nil"/>
              <w:bottom w:val="nil"/>
              <w:right w:val="nil"/>
            </w:tcBorders>
            <w:shd w:val="clear" w:color="auto" w:fill="auto"/>
            <w:vAlign w:val="bottom"/>
            <w:hideMark/>
          </w:tcPr>
          <w:p w:rsidR="003E2950" w:rsidRPr="003E2950" w:rsidRDefault="003E2950" w:rsidP="003E2950">
            <w:pPr>
              <w:rPr>
                <w:rFonts w:ascii="Calibri" w:hAnsi="Calibri" w:cs="Calibri"/>
                <w:color w:val="000000"/>
                <w:sz w:val="22"/>
                <w:szCs w:val="22"/>
              </w:rPr>
            </w:pPr>
          </w:p>
        </w:tc>
        <w:tc>
          <w:tcPr>
            <w:tcW w:w="1084" w:type="dxa"/>
            <w:tcBorders>
              <w:top w:val="nil"/>
              <w:left w:val="nil"/>
              <w:bottom w:val="nil"/>
              <w:right w:val="nil"/>
            </w:tcBorders>
            <w:shd w:val="clear" w:color="auto" w:fill="auto"/>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vAlign w:val="bottom"/>
            <w:hideMark/>
          </w:tcPr>
          <w:p w:rsidR="003E2950" w:rsidRPr="003E2950" w:rsidRDefault="003E2950" w:rsidP="003E2950">
            <w:pPr>
              <w:rPr>
                <w:rFonts w:ascii="Calibri" w:hAnsi="Calibri" w:cs="Calibri"/>
                <w:color w:val="000000"/>
                <w:sz w:val="22"/>
                <w:szCs w:val="22"/>
              </w:rPr>
            </w:pPr>
          </w:p>
        </w:tc>
        <w:tc>
          <w:tcPr>
            <w:tcW w:w="1200" w:type="dxa"/>
            <w:tcBorders>
              <w:top w:val="nil"/>
              <w:left w:val="nil"/>
              <w:bottom w:val="nil"/>
              <w:right w:val="nil"/>
            </w:tcBorders>
            <w:shd w:val="clear" w:color="auto" w:fill="auto"/>
            <w:vAlign w:val="bottom"/>
            <w:hideMark/>
          </w:tcPr>
          <w:p w:rsidR="003E2950" w:rsidRPr="003E2950" w:rsidRDefault="003E2950" w:rsidP="003E2950">
            <w:pPr>
              <w:rPr>
                <w:rFonts w:ascii="Calibri" w:hAnsi="Calibri" w:cs="Calibri"/>
                <w:color w:val="000000"/>
                <w:sz w:val="22"/>
                <w:szCs w:val="22"/>
              </w:rPr>
            </w:pPr>
          </w:p>
        </w:tc>
        <w:tc>
          <w:tcPr>
            <w:tcW w:w="1503" w:type="dxa"/>
            <w:tcBorders>
              <w:top w:val="nil"/>
              <w:left w:val="nil"/>
              <w:bottom w:val="nil"/>
              <w:right w:val="nil"/>
            </w:tcBorders>
            <w:shd w:val="clear" w:color="auto" w:fill="auto"/>
            <w:vAlign w:val="bottom"/>
            <w:hideMark/>
          </w:tcPr>
          <w:p w:rsidR="003E2950" w:rsidRPr="003E2950" w:rsidRDefault="003E2950" w:rsidP="003E2950">
            <w:pPr>
              <w:rPr>
                <w:rFonts w:ascii="Calibri" w:hAnsi="Calibri" w:cs="Calibri"/>
                <w:color w:val="000000"/>
                <w:sz w:val="22"/>
                <w:szCs w:val="22"/>
              </w:rPr>
            </w:pPr>
          </w:p>
        </w:tc>
        <w:tc>
          <w:tcPr>
            <w:tcW w:w="1933" w:type="dxa"/>
            <w:tcBorders>
              <w:top w:val="nil"/>
              <w:left w:val="nil"/>
              <w:bottom w:val="nil"/>
              <w:right w:val="nil"/>
            </w:tcBorders>
            <w:shd w:val="clear" w:color="auto" w:fill="auto"/>
            <w:vAlign w:val="bottom"/>
            <w:hideMark/>
          </w:tcPr>
          <w:p w:rsidR="003E2950" w:rsidRPr="003E2950" w:rsidRDefault="003E2950" w:rsidP="003E2950">
            <w:pPr>
              <w:rPr>
                <w:rFonts w:ascii="Calibri" w:hAnsi="Calibri" w:cs="Calibri"/>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15"/>
          <w:jc w:val="center"/>
        </w:trPr>
        <w:tc>
          <w:tcPr>
            <w:tcW w:w="15698" w:type="dxa"/>
            <w:gridSpan w:val="11"/>
            <w:tcBorders>
              <w:top w:val="nil"/>
              <w:left w:val="nil"/>
              <w:bottom w:val="nil"/>
              <w:right w:val="nil"/>
            </w:tcBorders>
            <w:shd w:val="clear" w:color="auto" w:fill="auto"/>
            <w:hideMark/>
          </w:tcPr>
          <w:p w:rsidR="003E2950" w:rsidRPr="003E2950" w:rsidRDefault="003E2950" w:rsidP="003E2950">
            <w:pPr>
              <w:rPr>
                <w:color w:val="000000"/>
                <w:sz w:val="24"/>
                <w:szCs w:val="24"/>
              </w:rPr>
            </w:pPr>
          </w:p>
        </w:tc>
      </w:tr>
      <w:tr w:rsidR="003E2950" w:rsidRPr="003E2950" w:rsidTr="0065084D">
        <w:trPr>
          <w:trHeight w:val="315"/>
          <w:jc w:val="center"/>
        </w:trPr>
        <w:tc>
          <w:tcPr>
            <w:tcW w:w="15698" w:type="dxa"/>
            <w:gridSpan w:val="11"/>
            <w:tcBorders>
              <w:top w:val="nil"/>
              <w:left w:val="nil"/>
              <w:bottom w:val="nil"/>
              <w:right w:val="nil"/>
            </w:tcBorders>
            <w:shd w:val="clear" w:color="auto" w:fill="auto"/>
            <w:hideMark/>
          </w:tcPr>
          <w:p w:rsidR="003E2950" w:rsidRPr="003E2950" w:rsidRDefault="003E2950" w:rsidP="003E2950">
            <w:pPr>
              <w:rPr>
                <w:color w:val="000000"/>
                <w:sz w:val="24"/>
                <w:szCs w:val="24"/>
              </w:rPr>
            </w:pPr>
          </w:p>
        </w:tc>
      </w:tr>
      <w:tr w:rsidR="003E2950" w:rsidRPr="003E2950" w:rsidTr="0065084D">
        <w:trPr>
          <w:trHeight w:val="300"/>
          <w:jc w:val="center"/>
        </w:trPr>
        <w:tc>
          <w:tcPr>
            <w:tcW w:w="1120" w:type="dxa"/>
            <w:tcBorders>
              <w:top w:val="nil"/>
              <w:left w:val="nil"/>
              <w:bottom w:val="nil"/>
              <w:right w:val="nil"/>
            </w:tcBorders>
            <w:shd w:val="clear" w:color="auto" w:fill="auto"/>
            <w:noWrap/>
            <w:hideMark/>
          </w:tcPr>
          <w:p w:rsidR="003E2950" w:rsidRPr="003E2950" w:rsidRDefault="003E2950" w:rsidP="003E2950">
            <w:pPr>
              <w:rPr>
                <w:rFonts w:ascii="Calibri" w:hAnsi="Calibri" w:cs="Calibri"/>
                <w:color w:val="000000"/>
                <w:sz w:val="20"/>
                <w:szCs w:val="20"/>
              </w:rPr>
            </w:pPr>
          </w:p>
        </w:tc>
        <w:tc>
          <w:tcPr>
            <w:tcW w:w="13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3751" w:type="dxa"/>
            <w:gridSpan w:val="3"/>
            <w:tcBorders>
              <w:top w:val="nil"/>
              <w:left w:val="nil"/>
              <w:bottom w:val="nil"/>
              <w:right w:val="nil"/>
            </w:tcBorders>
            <w:shd w:val="clear" w:color="auto" w:fill="auto"/>
            <w:vAlign w:val="bottom"/>
            <w:hideMark/>
          </w:tcPr>
          <w:p w:rsidR="003E2950" w:rsidRPr="003E2950" w:rsidRDefault="003E2950" w:rsidP="003E2950">
            <w:pPr>
              <w:rPr>
                <w:color w:val="000000"/>
                <w:sz w:val="22"/>
                <w:szCs w:val="22"/>
              </w:rPr>
            </w:pPr>
            <w:r w:rsidRPr="003E2950">
              <w:rPr>
                <w:color w:val="000000"/>
                <w:sz w:val="22"/>
                <w:szCs w:val="22"/>
              </w:rPr>
              <w:t>Руководитель</w:t>
            </w:r>
          </w:p>
          <w:p w:rsidR="003E2950" w:rsidRPr="003E2950" w:rsidRDefault="003E2950" w:rsidP="003E2950">
            <w:pPr>
              <w:rPr>
                <w:color w:val="000000"/>
                <w:sz w:val="22"/>
                <w:szCs w:val="22"/>
              </w:rPr>
            </w:pPr>
          </w:p>
          <w:p w:rsidR="003E2950" w:rsidRPr="003E2950" w:rsidRDefault="003E2950" w:rsidP="003E2950">
            <w:pPr>
              <w:rPr>
                <w:color w:val="000000"/>
                <w:sz w:val="22"/>
                <w:szCs w:val="22"/>
              </w:rPr>
            </w:pPr>
            <w:r w:rsidRPr="003E2950">
              <w:rPr>
                <w:color w:val="000000"/>
                <w:sz w:val="22"/>
                <w:szCs w:val="22"/>
              </w:rPr>
              <w:t>Главный бухгалтер</w:t>
            </w: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3436" w:type="dxa"/>
            <w:gridSpan w:val="2"/>
            <w:tcBorders>
              <w:top w:val="nil"/>
              <w:left w:val="nil"/>
              <w:bottom w:val="nil"/>
              <w:right w:val="nil"/>
            </w:tcBorders>
            <w:shd w:val="clear" w:color="auto" w:fill="auto"/>
            <w:noWrap/>
            <w:vAlign w:val="bottom"/>
            <w:hideMark/>
          </w:tcPr>
          <w:p w:rsidR="003E2950" w:rsidRPr="003E2950" w:rsidRDefault="003E2950" w:rsidP="003E2950">
            <w:pPr>
              <w:jc w:val="right"/>
              <w:rPr>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12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3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12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3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2425" w:type="dxa"/>
            <w:gridSpan w:val="2"/>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r w:rsidRPr="003E2950">
              <w:rPr>
                <w:color w:val="000000"/>
                <w:sz w:val="20"/>
                <w:szCs w:val="20"/>
              </w:rPr>
              <w:t>Исполнитель:</w:t>
            </w: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120"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13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120"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13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120"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r w:rsidRPr="003E2950">
              <w:rPr>
                <w:color w:val="000000"/>
                <w:sz w:val="20"/>
                <w:szCs w:val="20"/>
              </w:rPr>
              <w:t>телефон:</w:t>
            </w:r>
          </w:p>
        </w:tc>
        <w:tc>
          <w:tcPr>
            <w:tcW w:w="13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12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305"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120"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3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15"/>
          <w:jc w:val="center"/>
        </w:trPr>
        <w:tc>
          <w:tcPr>
            <w:tcW w:w="3751" w:type="dxa"/>
            <w:gridSpan w:val="3"/>
            <w:tcBorders>
              <w:top w:val="nil"/>
              <w:left w:val="nil"/>
              <w:bottom w:val="nil"/>
              <w:right w:val="nil"/>
            </w:tcBorders>
            <w:shd w:val="clear" w:color="auto" w:fill="auto"/>
            <w:noWrap/>
            <w:vAlign w:val="bottom"/>
            <w:hideMark/>
          </w:tcPr>
          <w:p w:rsidR="003E2950" w:rsidRPr="003E2950" w:rsidRDefault="003E2950" w:rsidP="003E2950">
            <w:pPr>
              <w:jc w:val="both"/>
              <w:rPr>
                <w:color w:val="000000"/>
              </w:rPr>
            </w:pPr>
            <w:r w:rsidRPr="003E2950">
              <w:rPr>
                <w:color w:val="000000"/>
              </w:rPr>
              <w:t>«___» ________________    г.</w:t>
            </w: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jc w:val="center"/>
        </w:trPr>
        <w:tc>
          <w:tcPr>
            <w:tcW w:w="112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305"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326"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08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50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93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423"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7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800" w:type="dxa"/>
            <w:tcBorders>
              <w:top w:val="nil"/>
              <w:left w:val="nil"/>
              <w:bottom w:val="nil"/>
              <w:right w:val="nil"/>
            </w:tcBorders>
            <w:shd w:val="clear" w:color="auto" w:fill="auto"/>
            <w:noWrap/>
            <w:vAlign w:val="bottom"/>
            <w:hideMark/>
          </w:tcPr>
          <w:p w:rsidR="003E2950" w:rsidRPr="0065084D" w:rsidRDefault="0065084D" w:rsidP="003E2950">
            <w:pPr>
              <w:rPr>
                <w:color w:val="000000"/>
                <w:szCs w:val="22"/>
              </w:rPr>
            </w:pPr>
            <w:r w:rsidRPr="0065084D">
              <w:rPr>
                <w:color w:val="000000"/>
                <w:szCs w:val="22"/>
              </w:rPr>
              <w:t>.».</w:t>
            </w:r>
          </w:p>
        </w:tc>
      </w:tr>
    </w:tbl>
    <w:p w:rsidR="0065084D" w:rsidRDefault="0065084D" w:rsidP="0065084D">
      <w:pPr>
        <w:ind w:left="10206"/>
        <w:rPr>
          <w:color w:val="000000"/>
          <w:szCs w:val="22"/>
        </w:rPr>
      </w:pPr>
      <w:r w:rsidRPr="0065084D">
        <w:rPr>
          <w:color w:val="000000"/>
          <w:szCs w:val="22"/>
        </w:rPr>
        <w:t xml:space="preserve">Приложение 3 к постановлению </w:t>
      </w:r>
    </w:p>
    <w:p w:rsidR="0065084D" w:rsidRDefault="0065084D" w:rsidP="0065084D">
      <w:pPr>
        <w:ind w:left="10206"/>
        <w:rPr>
          <w:color w:val="000000"/>
          <w:szCs w:val="22"/>
        </w:rPr>
      </w:pPr>
      <w:r w:rsidRPr="0065084D">
        <w:rPr>
          <w:color w:val="000000"/>
          <w:szCs w:val="22"/>
        </w:rPr>
        <w:t xml:space="preserve">администрации района </w:t>
      </w:r>
    </w:p>
    <w:p w:rsidR="0065084D" w:rsidRPr="0065084D" w:rsidRDefault="0065084D" w:rsidP="0065084D">
      <w:pPr>
        <w:ind w:left="10206"/>
        <w:rPr>
          <w:color w:val="000000"/>
          <w:szCs w:val="22"/>
        </w:rPr>
      </w:pPr>
      <w:r w:rsidRPr="0065084D">
        <w:rPr>
          <w:color w:val="000000"/>
          <w:szCs w:val="22"/>
        </w:rPr>
        <w:t xml:space="preserve">от </w:t>
      </w:r>
      <w:r w:rsidR="00251969">
        <w:rPr>
          <w:color w:val="000000"/>
          <w:szCs w:val="22"/>
        </w:rPr>
        <w:t>20.06.2016</w:t>
      </w:r>
      <w:r w:rsidRPr="0065084D">
        <w:rPr>
          <w:color w:val="000000"/>
          <w:szCs w:val="22"/>
        </w:rPr>
        <w:t xml:space="preserve"> № </w:t>
      </w:r>
      <w:r w:rsidR="00251969">
        <w:rPr>
          <w:color w:val="000000"/>
          <w:szCs w:val="22"/>
        </w:rPr>
        <w:t>1502</w:t>
      </w:r>
      <w:bookmarkStart w:id="0" w:name="_GoBack"/>
      <w:bookmarkEnd w:id="0"/>
    </w:p>
    <w:p w:rsidR="003E2950" w:rsidRPr="0065084D" w:rsidRDefault="003E2950" w:rsidP="003E2950">
      <w:pPr>
        <w:jc w:val="both"/>
        <w:rPr>
          <w:b/>
          <w:sz w:val="36"/>
        </w:rPr>
      </w:pPr>
    </w:p>
    <w:p w:rsidR="0065084D" w:rsidRPr="0065084D" w:rsidRDefault="0065084D" w:rsidP="0065084D">
      <w:pPr>
        <w:ind w:left="10206"/>
        <w:jc w:val="both"/>
        <w:rPr>
          <w:b/>
          <w:sz w:val="36"/>
        </w:rPr>
      </w:pPr>
      <w:r>
        <w:rPr>
          <w:color w:val="000000"/>
          <w:szCs w:val="22"/>
        </w:rPr>
        <w:t>«</w:t>
      </w:r>
      <w:r w:rsidRPr="0065084D">
        <w:rPr>
          <w:color w:val="000000"/>
          <w:szCs w:val="22"/>
        </w:rPr>
        <w:t>Приложение 2 к Порядку предо</w:t>
      </w:r>
      <w:r w:rsidRPr="0065084D">
        <w:rPr>
          <w:color w:val="000000"/>
          <w:szCs w:val="22"/>
        </w:rPr>
        <w:t>с</w:t>
      </w:r>
      <w:r w:rsidRPr="0065084D">
        <w:rPr>
          <w:color w:val="000000"/>
          <w:szCs w:val="22"/>
        </w:rPr>
        <w:t>тавления субсидий из бюджета ра</w:t>
      </w:r>
      <w:r w:rsidRPr="0065084D">
        <w:rPr>
          <w:color w:val="000000"/>
          <w:szCs w:val="22"/>
        </w:rPr>
        <w:t>й</w:t>
      </w:r>
      <w:r w:rsidRPr="0065084D">
        <w:rPr>
          <w:color w:val="000000"/>
          <w:szCs w:val="22"/>
        </w:rPr>
        <w:t>она на проведение мероприятий по предупреждению и ликвидации б</w:t>
      </w:r>
      <w:r w:rsidRPr="0065084D">
        <w:rPr>
          <w:color w:val="000000"/>
          <w:szCs w:val="22"/>
        </w:rPr>
        <w:t>о</w:t>
      </w:r>
      <w:r w:rsidRPr="0065084D">
        <w:rPr>
          <w:color w:val="000000"/>
          <w:szCs w:val="22"/>
        </w:rPr>
        <w:t>лезней животных, их лечению, з</w:t>
      </w:r>
      <w:r w:rsidRPr="0065084D">
        <w:rPr>
          <w:color w:val="000000"/>
          <w:szCs w:val="22"/>
        </w:rPr>
        <w:t>а</w:t>
      </w:r>
      <w:r w:rsidRPr="0065084D">
        <w:rPr>
          <w:color w:val="000000"/>
          <w:szCs w:val="22"/>
        </w:rPr>
        <w:t>щите населения от болезней, общих для человека и животных на тек</w:t>
      </w:r>
      <w:r w:rsidRPr="0065084D">
        <w:rPr>
          <w:color w:val="000000"/>
          <w:szCs w:val="22"/>
        </w:rPr>
        <w:t>у</w:t>
      </w:r>
      <w:r w:rsidRPr="0065084D">
        <w:rPr>
          <w:color w:val="000000"/>
          <w:szCs w:val="22"/>
        </w:rPr>
        <w:lastRenderedPageBreak/>
        <w:t>щий финансовый год, очередной финансовый год и плановый период</w:t>
      </w:r>
    </w:p>
    <w:p w:rsidR="0065084D" w:rsidRPr="003E2950" w:rsidRDefault="0065084D" w:rsidP="003E2950">
      <w:pPr>
        <w:jc w:val="both"/>
        <w:rPr>
          <w:b/>
        </w:rPr>
      </w:pPr>
    </w:p>
    <w:tbl>
      <w:tblPr>
        <w:tblW w:w="16541" w:type="dxa"/>
        <w:tblInd w:w="93" w:type="dxa"/>
        <w:tblLayout w:type="fixed"/>
        <w:tblLook w:val="04A0"/>
      </w:tblPr>
      <w:tblGrid>
        <w:gridCol w:w="582"/>
        <w:gridCol w:w="1276"/>
        <w:gridCol w:w="851"/>
        <w:gridCol w:w="905"/>
        <w:gridCol w:w="1125"/>
        <w:gridCol w:w="1134"/>
        <w:gridCol w:w="1179"/>
        <w:gridCol w:w="1134"/>
        <w:gridCol w:w="1231"/>
        <w:gridCol w:w="1134"/>
        <w:gridCol w:w="1276"/>
        <w:gridCol w:w="992"/>
        <w:gridCol w:w="2222"/>
        <w:gridCol w:w="1500"/>
      </w:tblGrid>
      <w:tr w:rsidR="003E2950" w:rsidRPr="003E2950" w:rsidTr="003327A7">
        <w:trPr>
          <w:trHeight w:val="945"/>
        </w:trPr>
        <w:tc>
          <w:tcPr>
            <w:tcW w:w="582" w:type="dxa"/>
            <w:tcBorders>
              <w:top w:val="nil"/>
              <w:left w:val="nil"/>
              <w:bottom w:val="nil"/>
              <w:right w:val="nil"/>
            </w:tcBorders>
            <w:shd w:val="clear" w:color="auto" w:fill="auto"/>
            <w:noWrap/>
            <w:vAlign w:val="bottom"/>
            <w:hideMark/>
          </w:tcPr>
          <w:p w:rsidR="003E2950" w:rsidRPr="003E2950" w:rsidRDefault="003E2950" w:rsidP="003E2950">
            <w:pPr>
              <w:jc w:val="center"/>
              <w:rPr>
                <w:rFonts w:ascii="Calibri" w:hAnsi="Calibri" w:cs="Calibri"/>
                <w:color w:val="000000"/>
                <w:sz w:val="22"/>
                <w:szCs w:val="22"/>
              </w:rPr>
            </w:pPr>
            <w:bookmarkStart w:id="1" w:name="RANGE!A1:M22"/>
            <w:bookmarkEnd w:id="1"/>
          </w:p>
        </w:tc>
        <w:tc>
          <w:tcPr>
            <w:tcW w:w="14459" w:type="dxa"/>
            <w:gridSpan w:val="12"/>
            <w:tcBorders>
              <w:top w:val="nil"/>
              <w:left w:val="nil"/>
              <w:bottom w:val="nil"/>
              <w:right w:val="nil"/>
            </w:tcBorders>
            <w:shd w:val="clear" w:color="auto" w:fill="auto"/>
            <w:vAlign w:val="bottom"/>
            <w:hideMark/>
          </w:tcPr>
          <w:p w:rsidR="0065084D" w:rsidRPr="0065084D" w:rsidRDefault="003E2950" w:rsidP="003E2950">
            <w:pPr>
              <w:jc w:val="center"/>
              <w:rPr>
                <w:b/>
                <w:color w:val="000000"/>
                <w:szCs w:val="22"/>
              </w:rPr>
            </w:pPr>
            <w:r w:rsidRPr="0065084D">
              <w:rPr>
                <w:b/>
                <w:color w:val="000000"/>
                <w:szCs w:val="22"/>
              </w:rPr>
              <w:t xml:space="preserve">Отчет  </w:t>
            </w:r>
          </w:p>
          <w:p w:rsidR="003E2950" w:rsidRPr="0065084D" w:rsidRDefault="003E2950" w:rsidP="003E2950">
            <w:pPr>
              <w:jc w:val="center"/>
              <w:rPr>
                <w:b/>
                <w:color w:val="000000"/>
                <w:szCs w:val="22"/>
              </w:rPr>
            </w:pPr>
            <w:r w:rsidRPr="0065084D">
              <w:rPr>
                <w:b/>
                <w:color w:val="000000"/>
                <w:szCs w:val="22"/>
              </w:rPr>
              <w:t>о проведенных мероприятиях по предупреждению и ликвидации болезней животных, их лечению, защите н</w:t>
            </w:r>
            <w:r w:rsidRPr="0065084D">
              <w:rPr>
                <w:b/>
                <w:color w:val="000000"/>
                <w:szCs w:val="22"/>
              </w:rPr>
              <w:t>а</w:t>
            </w:r>
            <w:r w:rsidRPr="0065084D">
              <w:rPr>
                <w:b/>
                <w:color w:val="000000"/>
                <w:szCs w:val="22"/>
              </w:rPr>
              <w:t>селения от болезней, общих для человека и животных</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nil"/>
              <w:bottom w:val="nil"/>
              <w:right w:val="nil"/>
            </w:tcBorders>
            <w:shd w:val="clear" w:color="auto" w:fill="auto"/>
            <w:noWrap/>
            <w:vAlign w:val="bottom"/>
            <w:hideMark/>
          </w:tcPr>
          <w:p w:rsidR="003E2950" w:rsidRPr="003E2950" w:rsidRDefault="003E2950" w:rsidP="003E2950">
            <w:pPr>
              <w:jc w:val="center"/>
              <w:rPr>
                <w:rFonts w:ascii="Calibri" w:hAnsi="Calibri" w:cs="Calibri"/>
                <w:color w:val="000000"/>
                <w:sz w:val="22"/>
                <w:szCs w:val="22"/>
              </w:rPr>
            </w:pPr>
          </w:p>
        </w:tc>
        <w:tc>
          <w:tcPr>
            <w:tcW w:w="14459" w:type="dxa"/>
            <w:gridSpan w:val="12"/>
            <w:tcBorders>
              <w:top w:val="nil"/>
              <w:left w:val="nil"/>
              <w:bottom w:val="nil"/>
              <w:right w:val="nil"/>
            </w:tcBorders>
            <w:shd w:val="clear" w:color="auto" w:fill="auto"/>
            <w:noWrap/>
            <w:vAlign w:val="bottom"/>
            <w:hideMark/>
          </w:tcPr>
          <w:p w:rsidR="003E2950" w:rsidRPr="0065084D" w:rsidRDefault="0065084D" w:rsidP="003E2950">
            <w:pPr>
              <w:jc w:val="center"/>
              <w:rPr>
                <w:b/>
                <w:color w:val="000000"/>
                <w:szCs w:val="22"/>
              </w:rPr>
            </w:pPr>
            <w:r>
              <w:rPr>
                <w:b/>
                <w:color w:val="000000"/>
                <w:szCs w:val="22"/>
              </w:rPr>
              <w:t>на «_____»</w:t>
            </w:r>
            <w:r w:rsidR="003E2950" w:rsidRPr="0065084D">
              <w:rPr>
                <w:b/>
                <w:color w:val="000000"/>
                <w:szCs w:val="22"/>
              </w:rPr>
              <w:t xml:space="preserve">   __________ 20___ года</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nil"/>
              <w:bottom w:val="nil"/>
              <w:right w:val="nil"/>
            </w:tcBorders>
            <w:shd w:val="clear" w:color="auto" w:fill="auto"/>
            <w:noWrap/>
            <w:vAlign w:val="bottom"/>
            <w:hideMark/>
          </w:tcPr>
          <w:p w:rsidR="003E2950" w:rsidRPr="003E2950" w:rsidRDefault="003E2950" w:rsidP="003E2950">
            <w:pPr>
              <w:jc w:val="center"/>
              <w:rPr>
                <w:rFonts w:ascii="Calibri" w:hAnsi="Calibri" w:cs="Calibri"/>
                <w:color w:val="000000"/>
                <w:sz w:val="22"/>
                <w:szCs w:val="22"/>
              </w:rPr>
            </w:pPr>
          </w:p>
        </w:tc>
        <w:tc>
          <w:tcPr>
            <w:tcW w:w="14459" w:type="dxa"/>
            <w:gridSpan w:val="12"/>
            <w:tcBorders>
              <w:top w:val="nil"/>
              <w:left w:val="nil"/>
              <w:bottom w:val="nil"/>
              <w:right w:val="nil"/>
            </w:tcBorders>
            <w:shd w:val="clear" w:color="auto" w:fill="auto"/>
            <w:noWrap/>
            <w:vAlign w:val="center"/>
            <w:hideMark/>
          </w:tcPr>
          <w:p w:rsidR="003E2950" w:rsidRPr="003E2950" w:rsidRDefault="003E2950" w:rsidP="003E2950">
            <w:pPr>
              <w:jc w:val="center"/>
              <w:rPr>
                <w:rFonts w:ascii="Calibri" w:hAnsi="Calibri" w:cs="Calibri"/>
                <w:color w:val="000000"/>
                <w:sz w:val="22"/>
                <w:szCs w:val="22"/>
              </w:rPr>
            </w:pP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nil"/>
              <w:bottom w:val="nil"/>
              <w:right w:val="nil"/>
            </w:tcBorders>
            <w:shd w:val="clear" w:color="auto" w:fill="auto"/>
            <w:noWrap/>
            <w:vAlign w:val="bottom"/>
            <w:hideMark/>
          </w:tcPr>
          <w:p w:rsidR="003E2950" w:rsidRPr="003E2950" w:rsidRDefault="003E2950" w:rsidP="003E2950">
            <w:pPr>
              <w:jc w:val="center"/>
              <w:rPr>
                <w:rFonts w:ascii="Calibri" w:hAnsi="Calibri" w:cs="Calibri"/>
                <w:color w:val="000000"/>
                <w:sz w:val="22"/>
                <w:szCs w:val="22"/>
              </w:rPr>
            </w:pPr>
          </w:p>
        </w:tc>
        <w:tc>
          <w:tcPr>
            <w:tcW w:w="14459" w:type="dxa"/>
            <w:gridSpan w:val="12"/>
            <w:tcBorders>
              <w:top w:val="nil"/>
              <w:left w:val="nil"/>
              <w:bottom w:val="nil"/>
              <w:right w:val="nil"/>
            </w:tcBorders>
            <w:shd w:val="clear" w:color="auto" w:fill="auto"/>
            <w:noWrap/>
            <w:vAlign w:val="bottom"/>
            <w:hideMark/>
          </w:tcPr>
          <w:p w:rsidR="003E2950" w:rsidRPr="0065084D" w:rsidRDefault="003E2950" w:rsidP="003E2950">
            <w:pPr>
              <w:jc w:val="both"/>
              <w:rPr>
                <w:color w:val="000000"/>
                <w:sz w:val="22"/>
                <w:szCs w:val="22"/>
              </w:rPr>
            </w:pPr>
            <w:r w:rsidRPr="0065084D">
              <w:rPr>
                <w:color w:val="000000"/>
                <w:sz w:val="22"/>
                <w:szCs w:val="22"/>
              </w:rPr>
              <w:t>Наименование организации</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nil"/>
              <w:bottom w:val="nil"/>
              <w:right w:val="nil"/>
            </w:tcBorders>
            <w:shd w:val="clear" w:color="auto" w:fill="auto"/>
            <w:noWrap/>
            <w:vAlign w:val="bottom"/>
            <w:hideMark/>
          </w:tcPr>
          <w:p w:rsidR="003E2950" w:rsidRPr="003E2950" w:rsidRDefault="003E2950" w:rsidP="003E2950">
            <w:pPr>
              <w:jc w:val="center"/>
              <w:rPr>
                <w:rFonts w:ascii="Calibri" w:hAnsi="Calibri" w:cs="Calibri"/>
                <w:color w:val="000000"/>
                <w:sz w:val="22"/>
                <w:szCs w:val="22"/>
              </w:rPr>
            </w:pPr>
          </w:p>
        </w:tc>
        <w:tc>
          <w:tcPr>
            <w:tcW w:w="1276"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851"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905"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25"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79"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31"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76"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992"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2222"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3E2950" w:rsidRPr="0065084D" w:rsidRDefault="0065084D" w:rsidP="0065084D">
            <w:pPr>
              <w:jc w:val="center"/>
              <w:rPr>
                <w:b/>
                <w:color w:val="000000"/>
                <w:sz w:val="20"/>
                <w:szCs w:val="20"/>
              </w:rPr>
            </w:pPr>
            <w:r>
              <w:rPr>
                <w:b/>
                <w:color w:val="000000"/>
                <w:sz w:val="20"/>
                <w:szCs w:val="20"/>
              </w:rPr>
              <w:t>№ п/</w:t>
            </w:r>
            <w:r w:rsidR="003E2950" w:rsidRPr="0065084D">
              <w:rPr>
                <w:b/>
                <w:color w:val="000000"/>
                <w:sz w:val="20"/>
                <w:szCs w:val="20"/>
              </w:rPr>
              <w:t>п</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Наимен</w:t>
            </w:r>
            <w:r w:rsidRPr="0065084D">
              <w:rPr>
                <w:b/>
                <w:color w:val="000000"/>
                <w:sz w:val="20"/>
                <w:szCs w:val="20"/>
              </w:rPr>
              <w:t>о</w:t>
            </w:r>
            <w:r w:rsidRPr="0065084D">
              <w:rPr>
                <w:b/>
                <w:color w:val="000000"/>
                <w:sz w:val="20"/>
                <w:szCs w:val="20"/>
              </w:rPr>
              <w:t>вание н</w:t>
            </w:r>
            <w:r w:rsidRPr="0065084D">
              <w:rPr>
                <w:b/>
                <w:color w:val="000000"/>
                <w:sz w:val="20"/>
                <w:szCs w:val="20"/>
              </w:rPr>
              <w:t>а</w:t>
            </w:r>
            <w:r w:rsidRPr="0065084D">
              <w:rPr>
                <w:b/>
                <w:color w:val="000000"/>
                <w:sz w:val="20"/>
                <w:szCs w:val="20"/>
              </w:rPr>
              <w:t>селенного пункта, где произведен отлов</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Дата отлова</w:t>
            </w:r>
          </w:p>
        </w:tc>
        <w:tc>
          <w:tcPr>
            <w:tcW w:w="90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Кол</w:t>
            </w:r>
            <w:r w:rsidRPr="0065084D">
              <w:rPr>
                <w:b/>
                <w:color w:val="000000"/>
                <w:sz w:val="20"/>
                <w:szCs w:val="20"/>
              </w:rPr>
              <w:t>и</w:t>
            </w:r>
            <w:r w:rsidRPr="0065084D">
              <w:rPr>
                <w:b/>
                <w:color w:val="000000"/>
                <w:sz w:val="20"/>
                <w:szCs w:val="20"/>
              </w:rPr>
              <w:t>чество пода</w:t>
            </w:r>
            <w:r w:rsidRPr="0065084D">
              <w:rPr>
                <w:b/>
                <w:color w:val="000000"/>
                <w:sz w:val="20"/>
                <w:szCs w:val="20"/>
              </w:rPr>
              <w:t>н</w:t>
            </w:r>
            <w:r w:rsidRPr="0065084D">
              <w:rPr>
                <w:b/>
                <w:color w:val="000000"/>
                <w:sz w:val="20"/>
                <w:szCs w:val="20"/>
              </w:rPr>
              <w:t>ных заявок</w:t>
            </w: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Колич</w:t>
            </w:r>
            <w:r w:rsidRPr="0065084D">
              <w:rPr>
                <w:b/>
                <w:color w:val="000000"/>
                <w:sz w:val="20"/>
                <w:szCs w:val="20"/>
              </w:rPr>
              <w:t>е</w:t>
            </w:r>
            <w:r w:rsidRPr="0065084D">
              <w:rPr>
                <w:b/>
                <w:color w:val="000000"/>
                <w:sz w:val="20"/>
                <w:szCs w:val="20"/>
              </w:rPr>
              <w:t>ство о</w:t>
            </w:r>
            <w:r w:rsidRPr="0065084D">
              <w:rPr>
                <w:b/>
                <w:color w:val="000000"/>
                <w:sz w:val="20"/>
                <w:szCs w:val="20"/>
              </w:rPr>
              <w:t>т</w:t>
            </w:r>
            <w:r w:rsidRPr="0065084D">
              <w:rPr>
                <w:b/>
                <w:color w:val="000000"/>
                <w:sz w:val="20"/>
                <w:szCs w:val="20"/>
              </w:rPr>
              <w:t>ловле</w:t>
            </w:r>
            <w:r w:rsidRPr="0065084D">
              <w:rPr>
                <w:b/>
                <w:color w:val="000000"/>
                <w:sz w:val="20"/>
                <w:szCs w:val="20"/>
              </w:rPr>
              <w:t>н</w:t>
            </w:r>
            <w:r w:rsidRPr="0065084D">
              <w:rPr>
                <w:b/>
                <w:color w:val="000000"/>
                <w:sz w:val="20"/>
                <w:szCs w:val="20"/>
              </w:rPr>
              <w:t>ных ж</w:t>
            </w:r>
            <w:r w:rsidRPr="0065084D">
              <w:rPr>
                <w:b/>
                <w:color w:val="000000"/>
                <w:sz w:val="20"/>
                <w:szCs w:val="20"/>
              </w:rPr>
              <w:t>и</w:t>
            </w:r>
            <w:r w:rsidRPr="0065084D">
              <w:rPr>
                <w:b/>
                <w:color w:val="000000"/>
                <w:sz w:val="20"/>
                <w:szCs w:val="20"/>
              </w:rPr>
              <w:t>вотных, голов</w:t>
            </w:r>
          </w:p>
        </w:tc>
        <w:tc>
          <w:tcPr>
            <w:tcW w:w="10302"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Мероприятия</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30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3E2950" w:rsidRPr="0065084D" w:rsidRDefault="003E2950" w:rsidP="0065084D">
            <w:pPr>
              <w:jc w:val="center"/>
              <w:rPr>
                <w:b/>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2950" w:rsidRPr="0065084D" w:rsidRDefault="003E2950" w:rsidP="0065084D">
            <w:pPr>
              <w:jc w:val="center"/>
              <w:rPr>
                <w:b/>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2950" w:rsidRPr="0065084D" w:rsidRDefault="003E2950" w:rsidP="0065084D">
            <w:pPr>
              <w:jc w:val="center"/>
              <w:rPr>
                <w:b/>
                <w:color w:val="000000"/>
                <w:sz w:val="20"/>
                <w:szCs w:val="20"/>
              </w:rPr>
            </w:pPr>
          </w:p>
        </w:tc>
        <w:tc>
          <w:tcPr>
            <w:tcW w:w="905" w:type="dxa"/>
            <w:vMerge/>
            <w:tcBorders>
              <w:top w:val="single" w:sz="4" w:space="0" w:color="auto"/>
              <w:left w:val="single" w:sz="4" w:space="0" w:color="auto"/>
              <w:bottom w:val="single" w:sz="4" w:space="0" w:color="000000"/>
              <w:right w:val="single" w:sz="4" w:space="0" w:color="auto"/>
            </w:tcBorders>
            <w:vAlign w:val="center"/>
            <w:hideMark/>
          </w:tcPr>
          <w:p w:rsidR="003E2950" w:rsidRPr="0065084D" w:rsidRDefault="003E2950" w:rsidP="0065084D">
            <w:pPr>
              <w:jc w:val="center"/>
              <w:rPr>
                <w:b/>
                <w:color w:val="000000"/>
                <w:sz w:val="20"/>
                <w:szCs w:val="20"/>
              </w:rPr>
            </w:pPr>
          </w:p>
        </w:tc>
        <w:tc>
          <w:tcPr>
            <w:tcW w:w="1125" w:type="dxa"/>
            <w:vMerge/>
            <w:tcBorders>
              <w:top w:val="single" w:sz="4" w:space="0" w:color="auto"/>
              <w:left w:val="single" w:sz="4" w:space="0" w:color="auto"/>
              <w:bottom w:val="single" w:sz="4" w:space="0" w:color="auto"/>
              <w:right w:val="single" w:sz="4" w:space="0" w:color="auto"/>
            </w:tcBorders>
            <w:vAlign w:val="center"/>
            <w:hideMark/>
          </w:tcPr>
          <w:p w:rsidR="003E2950" w:rsidRPr="0065084D" w:rsidRDefault="003E2950" w:rsidP="0065084D">
            <w:pPr>
              <w:jc w:val="center"/>
              <w:rPr>
                <w:b/>
                <w:color w:val="000000"/>
                <w:sz w:val="20"/>
                <w:szCs w:val="20"/>
              </w:rPr>
            </w:pPr>
          </w:p>
        </w:tc>
        <w:tc>
          <w:tcPr>
            <w:tcW w:w="10302" w:type="dxa"/>
            <w:gridSpan w:val="8"/>
            <w:vMerge/>
            <w:tcBorders>
              <w:top w:val="single" w:sz="4" w:space="0" w:color="auto"/>
              <w:left w:val="single" w:sz="4" w:space="0" w:color="auto"/>
              <w:bottom w:val="single" w:sz="4" w:space="0" w:color="auto"/>
              <w:right w:val="single" w:sz="4" w:space="0" w:color="auto"/>
            </w:tcBorders>
            <w:vAlign w:val="center"/>
            <w:hideMark/>
          </w:tcPr>
          <w:p w:rsidR="003E2950" w:rsidRPr="0065084D" w:rsidRDefault="003E2950" w:rsidP="0065084D">
            <w:pPr>
              <w:jc w:val="center"/>
              <w:rPr>
                <w:b/>
                <w:color w:val="000000"/>
                <w:sz w:val="20"/>
                <w:szCs w:val="20"/>
              </w:rPr>
            </w:pP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65084D">
        <w:trPr>
          <w:trHeight w:val="484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3E2950" w:rsidRPr="0065084D" w:rsidRDefault="003E2950" w:rsidP="0065084D">
            <w:pPr>
              <w:jc w:val="center"/>
              <w:rPr>
                <w:b/>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2950" w:rsidRPr="0065084D" w:rsidRDefault="003E2950" w:rsidP="0065084D">
            <w:pPr>
              <w:jc w:val="center"/>
              <w:rPr>
                <w:b/>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2950" w:rsidRPr="0065084D" w:rsidRDefault="003E2950" w:rsidP="0065084D">
            <w:pPr>
              <w:jc w:val="center"/>
              <w:rPr>
                <w:b/>
                <w:color w:val="000000"/>
                <w:sz w:val="20"/>
                <w:szCs w:val="20"/>
              </w:rPr>
            </w:pPr>
          </w:p>
        </w:tc>
        <w:tc>
          <w:tcPr>
            <w:tcW w:w="905" w:type="dxa"/>
            <w:vMerge/>
            <w:tcBorders>
              <w:top w:val="single" w:sz="4" w:space="0" w:color="auto"/>
              <w:left w:val="single" w:sz="4" w:space="0" w:color="auto"/>
              <w:bottom w:val="single" w:sz="4" w:space="0" w:color="000000"/>
              <w:right w:val="single" w:sz="4" w:space="0" w:color="auto"/>
            </w:tcBorders>
            <w:vAlign w:val="center"/>
            <w:hideMark/>
          </w:tcPr>
          <w:p w:rsidR="003E2950" w:rsidRPr="0065084D" w:rsidRDefault="003E2950" w:rsidP="0065084D">
            <w:pPr>
              <w:jc w:val="center"/>
              <w:rPr>
                <w:b/>
                <w:color w:val="000000"/>
                <w:sz w:val="20"/>
                <w:szCs w:val="20"/>
              </w:rPr>
            </w:pPr>
          </w:p>
        </w:tc>
        <w:tc>
          <w:tcPr>
            <w:tcW w:w="1125" w:type="dxa"/>
            <w:vMerge/>
            <w:tcBorders>
              <w:top w:val="single" w:sz="4" w:space="0" w:color="auto"/>
              <w:left w:val="single" w:sz="4" w:space="0" w:color="auto"/>
              <w:bottom w:val="single" w:sz="4" w:space="0" w:color="auto"/>
              <w:right w:val="single" w:sz="4" w:space="0" w:color="auto"/>
            </w:tcBorders>
            <w:vAlign w:val="center"/>
            <w:hideMark/>
          </w:tcPr>
          <w:p w:rsidR="003E2950" w:rsidRPr="0065084D" w:rsidRDefault="003E2950" w:rsidP="0065084D">
            <w:pPr>
              <w:jc w:val="center"/>
              <w:rPr>
                <w:b/>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Размещ</w:t>
            </w:r>
            <w:r w:rsidRPr="0065084D">
              <w:rPr>
                <w:b/>
                <w:color w:val="000000"/>
                <w:sz w:val="20"/>
                <w:szCs w:val="20"/>
              </w:rPr>
              <w:t>е</w:t>
            </w:r>
            <w:r w:rsidRPr="0065084D">
              <w:rPr>
                <w:b/>
                <w:color w:val="000000"/>
                <w:sz w:val="20"/>
                <w:szCs w:val="20"/>
              </w:rPr>
              <w:t>но в пункте време</w:t>
            </w:r>
            <w:r w:rsidRPr="0065084D">
              <w:rPr>
                <w:b/>
                <w:color w:val="000000"/>
                <w:sz w:val="20"/>
                <w:szCs w:val="20"/>
              </w:rPr>
              <w:t>н</w:t>
            </w:r>
            <w:r w:rsidRPr="0065084D">
              <w:rPr>
                <w:b/>
                <w:color w:val="000000"/>
                <w:sz w:val="20"/>
                <w:szCs w:val="20"/>
              </w:rPr>
              <w:t>ного с</w:t>
            </w:r>
            <w:r w:rsidRPr="0065084D">
              <w:rPr>
                <w:b/>
                <w:color w:val="000000"/>
                <w:sz w:val="20"/>
                <w:szCs w:val="20"/>
              </w:rPr>
              <w:t>о</w:t>
            </w:r>
            <w:r w:rsidRPr="0065084D">
              <w:rPr>
                <w:b/>
                <w:color w:val="000000"/>
                <w:sz w:val="20"/>
                <w:szCs w:val="20"/>
              </w:rPr>
              <w:t>держания или пр</w:t>
            </w:r>
            <w:r w:rsidRPr="0065084D">
              <w:rPr>
                <w:b/>
                <w:color w:val="000000"/>
                <w:sz w:val="20"/>
                <w:szCs w:val="20"/>
              </w:rPr>
              <w:t>и</w:t>
            </w:r>
            <w:r w:rsidRPr="0065084D">
              <w:rPr>
                <w:b/>
                <w:color w:val="000000"/>
                <w:sz w:val="20"/>
                <w:szCs w:val="20"/>
              </w:rPr>
              <w:t>ютах для дома</w:t>
            </w:r>
            <w:r w:rsidRPr="0065084D">
              <w:rPr>
                <w:b/>
                <w:color w:val="000000"/>
                <w:sz w:val="20"/>
                <w:szCs w:val="20"/>
              </w:rPr>
              <w:t>ш</w:t>
            </w:r>
            <w:r w:rsidRPr="0065084D">
              <w:rPr>
                <w:b/>
                <w:color w:val="000000"/>
                <w:sz w:val="20"/>
                <w:szCs w:val="20"/>
              </w:rPr>
              <w:t>них ж</w:t>
            </w:r>
            <w:r w:rsidRPr="0065084D">
              <w:rPr>
                <w:b/>
                <w:color w:val="000000"/>
                <w:sz w:val="20"/>
                <w:szCs w:val="20"/>
              </w:rPr>
              <w:t>и</w:t>
            </w:r>
            <w:r w:rsidRPr="0065084D">
              <w:rPr>
                <w:b/>
                <w:color w:val="000000"/>
                <w:sz w:val="20"/>
                <w:szCs w:val="20"/>
              </w:rPr>
              <w:t>вотных, голов. Выпис</w:t>
            </w:r>
            <w:r w:rsidRPr="0065084D">
              <w:rPr>
                <w:b/>
                <w:color w:val="000000"/>
                <w:sz w:val="20"/>
                <w:szCs w:val="20"/>
              </w:rPr>
              <w:t>а</w:t>
            </w:r>
            <w:r w:rsidRPr="0065084D">
              <w:rPr>
                <w:b/>
                <w:color w:val="000000"/>
                <w:sz w:val="20"/>
                <w:szCs w:val="20"/>
              </w:rPr>
              <w:t>но карт</w:t>
            </w:r>
            <w:r w:rsidRPr="0065084D">
              <w:rPr>
                <w:b/>
                <w:color w:val="000000"/>
                <w:sz w:val="20"/>
                <w:szCs w:val="20"/>
              </w:rPr>
              <w:t>о</w:t>
            </w:r>
            <w:r w:rsidRPr="0065084D">
              <w:rPr>
                <w:b/>
                <w:color w:val="000000"/>
                <w:sz w:val="20"/>
                <w:szCs w:val="20"/>
              </w:rPr>
              <w:t>чек учета безна</w:t>
            </w:r>
            <w:r w:rsidRPr="0065084D">
              <w:rPr>
                <w:b/>
                <w:color w:val="000000"/>
                <w:sz w:val="20"/>
                <w:szCs w:val="20"/>
              </w:rPr>
              <w:t>д</w:t>
            </w:r>
            <w:r w:rsidRPr="0065084D">
              <w:rPr>
                <w:b/>
                <w:color w:val="000000"/>
                <w:sz w:val="20"/>
                <w:szCs w:val="20"/>
              </w:rPr>
              <w:t>зорных живо</w:t>
            </w:r>
            <w:r w:rsidRPr="0065084D">
              <w:rPr>
                <w:b/>
                <w:color w:val="000000"/>
                <w:sz w:val="20"/>
                <w:szCs w:val="20"/>
              </w:rPr>
              <w:t>т</w:t>
            </w:r>
            <w:r w:rsidRPr="0065084D">
              <w:rPr>
                <w:b/>
                <w:color w:val="000000"/>
                <w:sz w:val="20"/>
                <w:szCs w:val="20"/>
              </w:rPr>
              <w:t>ных</w:t>
            </w:r>
          </w:p>
        </w:tc>
        <w:tc>
          <w:tcPr>
            <w:tcW w:w="1179" w:type="dxa"/>
            <w:tcBorders>
              <w:top w:val="single" w:sz="4" w:space="0" w:color="auto"/>
              <w:left w:val="nil"/>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Осмотр</w:t>
            </w:r>
            <w:r w:rsidRPr="0065084D">
              <w:rPr>
                <w:b/>
                <w:color w:val="000000"/>
                <w:sz w:val="20"/>
                <w:szCs w:val="20"/>
              </w:rPr>
              <w:t>е</w:t>
            </w:r>
            <w:r w:rsidRPr="0065084D">
              <w:rPr>
                <w:b/>
                <w:color w:val="000000"/>
                <w:sz w:val="20"/>
                <w:szCs w:val="20"/>
              </w:rPr>
              <w:t>но вет</w:t>
            </w:r>
            <w:r w:rsidRPr="0065084D">
              <w:rPr>
                <w:b/>
                <w:color w:val="000000"/>
                <w:sz w:val="20"/>
                <w:szCs w:val="20"/>
              </w:rPr>
              <w:t>е</w:t>
            </w:r>
            <w:r w:rsidRPr="0065084D">
              <w:rPr>
                <w:b/>
                <w:color w:val="000000"/>
                <w:sz w:val="20"/>
                <w:szCs w:val="20"/>
              </w:rPr>
              <w:t>ринарн</w:t>
            </w:r>
            <w:r w:rsidRPr="0065084D">
              <w:rPr>
                <w:b/>
                <w:color w:val="000000"/>
                <w:sz w:val="20"/>
                <w:szCs w:val="20"/>
              </w:rPr>
              <w:t>ы</w:t>
            </w:r>
            <w:r w:rsidRPr="0065084D">
              <w:rPr>
                <w:b/>
                <w:color w:val="000000"/>
                <w:sz w:val="20"/>
                <w:szCs w:val="20"/>
              </w:rPr>
              <w:t>ми вр</w:t>
            </w:r>
            <w:r w:rsidRPr="0065084D">
              <w:rPr>
                <w:b/>
                <w:color w:val="000000"/>
                <w:sz w:val="20"/>
                <w:szCs w:val="20"/>
              </w:rPr>
              <w:t>а</w:t>
            </w:r>
            <w:r w:rsidRPr="0065084D">
              <w:rPr>
                <w:b/>
                <w:color w:val="000000"/>
                <w:sz w:val="20"/>
                <w:szCs w:val="20"/>
              </w:rPr>
              <w:t>чами, г</w:t>
            </w:r>
            <w:r w:rsidRPr="0065084D">
              <w:rPr>
                <w:b/>
                <w:color w:val="000000"/>
                <w:sz w:val="20"/>
                <w:szCs w:val="20"/>
              </w:rPr>
              <w:t>о</w:t>
            </w:r>
            <w:r w:rsidRPr="0065084D">
              <w:rPr>
                <w:b/>
                <w:color w:val="000000"/>
                <w:sz w:val="20"/>
                <w:szCs w:val="20"/>
              </w:rPr>
              <w:t>лов</w:t>
            </w:r>
          </w:p>
        </w:tc>
        <w:tc>
          <w:tcPr>
            <w:tcW w:w="1134" w:type="dxa"/>
            <w:tcBorders>
              <w:top w:val="single" w:sz="4" w:space="0" w:color="auto"/>
              <w:left w:val="nil"/>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Врачи каких клиник обслуж</w:t>
            </w:r>
            <w:r w:rsidRPr="0065084D">
              <w:rPr>
                <w:b/>
                <w:color w:val="000000"/>
                <w:sz w:val="20"/>
                <w:szCs w:val="20"/>
              </w:rPr>
              <w:t>и</w:t>
            </w:r>
            <w:r w:rsidRPr="0065084D">
              <w:rPr>
                <w:b/>
                <w:color w:val="000000"/>
                <w:sz w:val="20"/>
                <w:szCs w:val="20"/>
              </w:rPr>
              <w:t>вают данные пункты пер</w:t>
            </w:r>
            <w:r w:rsidRPr="0065084D">
              <w:rPr>
                <w:b/>
                <w:color w:val="000000"/>
                <w:sz w:val="20"/>
                <w:szCs w:val="20"/>
              </w:rPr>
              <w:t>е</w:t>
            </w:r>
            <w:r w:rsidRPr="0065084D">
              <w:rPr>
                <w:b/>
                <w:color w:val="000000"/>
                <w:sz w:val="20"/>
                <w:szCs w:val="20"/>
              </w:rPr>
              <w:t>держки и оказыв</w:t>
            </w:r>
            <w:r w:rsidRPr="0065084D">
              <w:rPr>
                <w:b/>
                <w:color w:val="000000"/>
                <w:sz w:val="20"/>
                <w:szCs w:val="20"/>
              </w:rPr>
              <w:t>а</w:t>
            </w:r>
            <w:r w:rsidRPr="0065084D">
              <w:rPr>
                <w:b/>
                <w:color w:val="000000"/>
                <w:sz w:val="20"/>
                <w:szCs w:val="20"/>
              </w:rPr>
              <w:t>ют вет</w:t>
            </w:r>
            <w:r w:rsidRPr="0065084D">
              <w:rPr>
                <w:b/>
                <w:color w:val="000000"/>
                <w:sz w:val="20"/>
                <w:szCs w:val="20"/>
              </w:rPr>
              <w:t>е</w:t>
            </w:r>
            <w:r w:rsidRPr="0065084D">
              <w:rPr>
                <w:b/>
                <w:color w:val="000000"/>
                <w:sz w:val="20"/>
                <w:szCs w:val="20"/>
              </w:rPr>
              <w:t>рина</w:t>
            </w:r>
            <w:r w:rsidRPr="0065084D">
              <w:rPr>
                <w:b/>
                <w:color w:val="000000"/>
                <w:sz w:val="20"/>
                <w:szCs w:val="20"/>
              </w:rPr>
              <w:t>р</w:t>
            </w:r>
            <w:r w:rsidRPr="0065084D">
              <w:rPr>
                <w:b/>
                <w:color w:val="000000"/>
                <w:sz w:val="20"/>
                <w:szCs w:val="20"/>
              </w:rPr>
              <w:t>ную п</w:t>
            </w:r>
            <w:r w:rsidRPr="0065084D">
              <w:rPr>
                <w:b/>
                <w:color w:val="000000"/>
                <w:sz w:val="20"/>
                <w:szCs w:val="20"/>
              </w:rPr>
              <w:t>о</w:t>
            </w:r>
            <w:r w:rsidRPr="0065084D">
              <w:rPr>
                <w:b/>
                <w:color w:val="000000"/>
                <w:sz w:val="20"/>
                <w:szCs w:val="20"/>
              </w:rPr>
              <w:t>мощь</w:t>
            </w:r>
          </w:p>
        </w:tc>
        <w:tc>
          <w:tcPr>
            <w:tcW w:w="1231" w:type="dxa"/>
            <w:tcBorders>
              <w:top w:val="single" w:sz="4" w:space="0" w:color="auto"/>
              <w:left w:val="nil"/>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Оказана ветер</w:t>
            </w:r>
            <w:r w:rsidRPr="0065084D">
              <w:rPr>
                <w:b/>
                <w:color w:val="000000"/>
                <w:sz w:val="20"/>
                <w:szCs w:val="20"/>
              </w:rPr>
              <w:t>и</w:t>
            </w:r>
            <w:r w:rsidRPr="0065084D">
              <w:rPr>
                <w:b/>
                <w:color w:val="000000"/>
                <w:sz w:val="20"/>
                <w:szCs w:val="20"/>
              </w:rPr>
              <w:t>нарная помощь, голов</w:t>
            </w:r>
          </w:p>
        </w:tc>
        <w:tc>
          <w:tcPr>
            <w:tcW w:w="1134" w:type="dxa"/>
            <w:tcBorders>
              <w:top w:val="single" w:sz="4" w:space="0" w:color="auto"/>
              <w:left w:val="nil"/>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Передано владел</w:t>
            </w:r>
            <w:r w:rsidRPr="0065084D">
              <w:rPr>
                <w:b/>
                <w:color w:val="000000"/>
                <w:sz w:val="20"/>
                <w:szCs w:val="20"/>
              </w:rPr>
              <w:t>ь</w:t>
            </w:r>
            <w:r w:rsidRPr="0065084D">
              <w:rPr>
                <w:b/>
                <w:color w:val="000000"/>
                <w:sz w:val="20"/>
                <w:szCs w:val="20"/>
              </w:rPr>
              <w:t>цам, г</w:t>
            </w:r>
            <w:r w:rsidRPr="0065084D">
              <w:rPr>
                <w:b/>
                <w:color w:val="000000"/>
                <w:sz w:val="20"/>
                <w:szCs w:val="20"/>
              </w:rPr>
              <w:t>о</w:t>
            </w:r>
            <w:r w:rsidRPr="0065084D">
              <w:rPr>
                <w:b/>
                <w:color w:val="000000"/>
                <w:sz w:val="20"/>
                <w:szCs w:val="20"/>
              </w:rPr>
              <w:t>лов</w:t>
            </w:r>
          </w:p>
        </w:tc>
        <w:tc>
          <w:tcPr>
            <w:tcW w:w="1276" w:type="dxa"/>
            <w:tcBorders>
              <w:top w:val="single" w:sz="4" w:space="0" w:color="auto"/>
              <w:left w:val="nil"/>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Утилиз</w:t>
            </w:r>
            <w:r w:rsidRPr="0065084D">
              <w:rPr>
                <w:b/>
                <w:color w:val="000000"/>
                <w:sz w:val="20"/>
                <w:szCs w:val="20"/>
              </w:rPr>
              <w:t>и</w:t>
            </w:r>
            <w:r w:rsidRPr="0065084D">
              <w:rPr>
                <w:b/>
                <w:color w:val="000000"/>
                <w:sz w:val="20"/>
                <w:szCs w:val="20"/>
              </w:rPr>
              <w:t>ровано трупов, голов</w:t>
            </w:r>
          </w:p>
        </w:tc>
        <w:tc>
          <w:tcPr>
            <w:tcW w:w="992" w:type="dxa"/>
            <w:tcBorders>
              <w:top w:val="single" w:sz="4" w:space="0" w:color="auto"/>
              <w:left w:val="nil"/>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Колич</w:t>
            </w:r>
            <w:r w:rsidRPr="0065084D">
              <w:rPr>
                <w:b/>
                <w:color w:val="000000"/>
                <w:sz w:val="20"/>
                <w:szCs w:val="20"/>
              </w:rPr>
              <w:t>е</w:t>
            </w:r>
            <w:r w:rsidRPr="0065084D">
              <w:rPr>
                <w:b/>
                <w:color w:val="000000"/>
                <w:sz w:val="20"/>
                <w:szCs w:val="20"/>
              </w:rPr>
              <w:t>ство выда</w:t>
            </w:r>
            <w:r w:rsidRPr="0065084D">
              <w:rPr>
                <w:b/>
                <w:color w:val="000000"/>
                <w:sz w:val="20"/>
                <w:szCs w:val="20"/>
              </w:rPr>
              <w:t>н</w:t>
            </w:r>
            <w:r w:rsidRPr="0065084D">
              <w:rPr>
                <w:b/>
                <w:color w:val="000000"/>
                <w:sz w:val="20"/>
                <w:szCs w:val="20"/>
              </w:rPr>
              <w:t>ных ветер</w:t>
            </w:r>
            <w:r w:rsidRPr="0065084D">
              <w:rPr>
                <w:b/>
                <w:color w:val="000000"/>
                <w:sz w:val="20"/>
                <w:szCs w:val="20"/>
              </w:rPr>
              <w:t>и</w:t>
            </w:r>
            <w:r w:rsidRPr="0065084D">
              <w:rPr>
                <w:b/>
                <w:color w:val="000000"/>
                <w:sz w:val="20"/>
                <w:szCs w:val="20"/>
              </w:rPr>
              <w:t>нарных справок №4 (штук)</w:t>
            </w:r>
          </w:p>
        </w:tc>
        <w:tc>
          <w:tcPr>
            <w:tcW w:w="2222" w:type="dxa"/>
            <w:tcBorders>
              <w:top w:val="single" w:sz="4" w:space="0" w:color="auto"/>
              <w:left w:val="nil"/>
              <w:bottom w:val="single" w:sz="4" w:space="0" w:color="auto"/>
              <w:right w:val="single" w:sz="4" w:space="0" w:color="auto"/>
            </w:tcBorders>
            <w:shd w:val="clear" w:color="auto" w:fill="auto"/>
            <w:hideMark/>
          </w:tcPr>
          <w:p w:rsidR="003E2950" w:rsidRPr="0065084D" w:rsidRDefault="003E2950" w:rsidP="0065084D">
            <w:pPr>
              <w:jc w:val="center"/>
              <w:rPr>
                <w:b/>
                <w:color w:val="000000"/>
                <w:sz w:val="20"/>
                <w:szCs w:val="20"/>
              </w:rPr>
            </w:pPr>
            <w:r w:rsidRPr="0065084D">
              <w:rPr>
                <w:b/>
                <w:color w:val="000000"/>
                <w:sz w:val="20"/>
                <w:szCs w:val="20"/>
              </w:rPr>
              <w:t>Место утилизации трупов, полный адрес (крематор, полигон)</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single" w:sz="4" w:space="0" w:color="auto"/>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1</w:t>
            </w:r>
          </w:p>
        </w:tc>
        <w:tc>
          <w:tcPr>
            <w:tcW w:w="1276"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2</w:t>
            </w:r>
          </w:p>
        </w:tc>
        <w:tc>
          <w:tcPr>
            <w:tcW w:w="851"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3</w:t>
            </w:r>
          </w:p>
        </w:tc>
        <w:tc>
          <w:tcPr>
            <w:tcW w:w="905"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4</w:t>
            </w:r>
          </w:p>
        </w:tc>
        <w:tc>
          <w:tcPr>
            <w:tcW w:w="112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5</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6</w:t>
            </w:r>
          </w:p>
        </w:tc>
        <w:tc>
          <w:tcPr>
            <w:tcW w:w="1179"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7</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8</w:t>
            </w:r>
          </w:p>
        </w:tc>
        <w:tc>
          <w:tcPr>
            <w:tcW w:w="1231"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9</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10</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11</w:t>
            </w:r>
          </w:p>
        </w:tc>
        <w:tc>
          <w:tcPr>
            <w:tcW w:w="992"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12</w:t>
            </w:r>
          </w:p>
        </w:tc>
        <w:tc>
          <w:tcPr>
            <w:tcW w:w="2222"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13</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3E2950" w:rsidRPr="0065084D" w:rsidRDefault="003E2950" w:rsidP="003E2950">
            <w:pPr>
              <w:jc w:val="center"/>
              <w:rPr>
                <w:color w:val="000000"/>
                <w:sz w:val="22"/>
                <w:szCs w:val="22"/>
              </w:rPr>
            </w:pPr>
            <w:r w:rsidRPr="0065084D">
              <w:rPr>
                <w:color w:val="000000"/>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rPr>
                <w:color w:val="000000"/>
                <w:sz w:val="20"/>
                <w:szCs w:val="20"/>
              </w:rPr>
            </w:pPr>
            <w:r w:rsidRPr="0065084D">
              <w:rPr>
                <w:color w:val="000000"/>
                <w:sz w:val="20"/>
                <w:szCs w:val="20"/>
              </w:rPr>
              <w:t> </w:t>
            </w:r>
          </w:p>
        </w:tc>
        <w:tc>
          <w:tcPr>
            <w:tcW w:w="851"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rPr>
                <w:color w:val="000000"/>
                <w:sz w:val="20"/>
                <w:szCs w:val="20"/>
              </w:rPr>
            </w:pPr>
            <w:r w:rsidRPr="0065084D">
              <w:rPr>
                <w:color w:val="000000"/>
                <w:sz w:val="20"/>
                <w:szCs w:val="20"/>
              </w:rPr>
              <w:t> </w:t>
            </w:r>
          </w:p>
        </w:tc>
        <w:tc>
          <w:tcPr>
            <w:tcW w:w="90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2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79"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rPr>
                <w:color w:val="000000"/>
                <w:sz w:val="20"/>
                <w:szCs w:val="20"/>
              </w:rPr>
            </w:pPr>
            <w:r w:rsidRPr="0065084D">
              <w:rPr>
                <w:color w:val="000000"/>
                <w:sz w:val="20"/>
                <w:szCs w:val="20"/>
              </w:rPr>
              <w:t> </w:t>
            </w:r>
          </w:p>
        </w:tc>
        <w:tc>
          <w:tcPr>
            <w:tcW w:w="1231"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992"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2222" w:type="dxa"/>
            <w:tcBorders>
              <w:top w:val="nil"/>
              <w:left w:val="nil"/>
              <w:bottom w:val="single" w:sz="4" w:space="0" w:color="auto"/>
              <w:right w:val="single" w:sz="4" w:space="0" w:color="auto"/>
            </w:tcBorders>
            <w:shd w:val="clear" w:color="auto" w:fill="auto"/>
            <w:hideMark/>
          </w:tcPr>
          <w:p w:rsidR="003E2950" w:rsidRPr="0065084D" w:rsidRDefault="003E2950" w:rsidP="003E2950">
            <w:pPr>
              <w:rPr>
                <w:color w:val="000000"/>
                <w:sz w:val="20"/>
                <w:szCs w:val="20"/>
              </w:rPr>
            </w:pPr>
            <w:r w:rsidRPr="0065084D">
              <w:rPr>
                <w:color w:val="000000"/>
                <w:sz w:val="20"/>
                <w:szCs w:val="20"/>
              </w:rPr>
              <w:t> </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3E2950" w:rsidRPr="0065084D" w:rsidRDefault="003E2950" w:rsidP="003E2950">
            <w:pPr>
              <w:jc w:val="center"/>
              <w:rPr>
                <w:color w:val="000000"/>
                <w:sz w:val="22"/>
                <w:szCs w:val="22"/>
              </w:rPr>
            </w:pPr>
            <w:r w:rsidRPr="0065084D">
              <w:rPr>
                <w:color w:val="000000"/>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rPr>
                <w:color w:val="000000"/>
                <w:sz w:val="20"/>
                <w:szCs w:val="20"/>
              </w:rPr>
            </w:pPr>
            <w:r w:rsidRPr="0065084D">
              <w:rPr>
                <w:color w:val="000000"/>
                <w:sz w:val="20"/>
                <w:szCs w:val="20"/>
              </w:rPr>
              <w:t> </w:t>
            </w:r>
          </w:p>
        </w:tc>
        <w:tc>
          <w:tcPr>
            <w:tcW w:w="851"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rPr>
                <w:color w:val="000000"/>
                <w:sz w:val="20"/>
                <w:szCs w:val="20"/>
              </w:rPr>
            </w:pPr>
            <w:r w:rsidRPr="0065084D">
              <w:rPr>
                <w:color w:val="000000"/>
                <w:sz w:val="20"/>
                <w:szCs w:val="20"/>
              </w:rPr>
              <w:t> </w:t>
            </w:r>
          </w:p>
        </w:tc>
        <w:tc>
          <w:tcPr>
            <w:tcW w:w="90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2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79"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rPr>
                <w:color w:val="000000"/>
                <w:sz w:val="20"/>
                <w:szCs w:val="20"/>
              </w:rPr>
            </w:pPr>
            <w:r w:rsidRPr="0065084D">
              <w:rPr>
                <w:color w:val="000000"/>
                <w:sz w:val="20"/>
                <w:szCs w:val="20"/>
              </w:rPr>
              <w:t> </w:t>
            </w:r>
          </w:p>
        </w:tc>
        <w:tc>
          <w:tcPr>
            <w:tcW w:w="1231"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992"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2222" w:type="dxa"/>
            <w:tcBorders>
              <w:top w:val="nil"/>
              <w:left w:val="nil"/>
              <w:bottom w:val="single" w:sz="4" w:space="0" w:color="auto"/>
              <w:right w:val="single" w:sz="4" w:space="0" w:color="auto"/>
            </w:tcBorders>
            <w:shd w:val="clear" w:color="auto" w:fill="auto"/>
            <w:hideMark/>
          </w:tcPr>
          <w:p w:rsidR="003E2950" w:rsidRPr="0065084D" w:rsidRDefault="003E2950" w:rsidP="003E2950">
            <w:pPr>
              <w:rPr>
                <w:color w:val="000000"/>
                <w:sz w:val="20"/>
                <w:szCs w:val="20"/>
              </w:rPr>
            </w:pPr>
            <w:r w:rsidRPr="0065084D">
              <w:rPr>
                <w:color w:val="000000"/>
                <w:sz w:val="20"/>
                <w:szCs w:val="20"/>
              </w:rPr>
              <w:t> </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3E2950" w:rsidRPr="0065084D" w:rsidRDefault="003E2950" w:rsidP="003E2950">
            <w:pPr>
              <w:jc w:val="center"/>
              <w:rPr>
                <w:color w:val="000000"/>
                <w:sz w:val="22"/>
                <w:szCs w:val="22"/>
              </w:rPr>
            </w:pPr>
            <w:r w:rsidRPr="0065084D">
              <w:rPr>
                <w:color w:val="000000"/>
                <w:sz w:val="22"/>
                <w:szCs w:val="22"/>
              </w:rPr>
              <w:lastRenderedPageBreak/>
              <w:t> </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rPr>
                <w:color w:val="000000"/>
                <w:sz w:val="20"/>
                <w:szCs w:val="20"/>
              </w:rPr>
            </w:pPr>
            <w:r w:rsidRPr="0065084D">
              <w:rPr>
                <w:color w:val="000000"/>
                <w:sz w:val="20"/>
                <w:szCs w:val="20"/>
              </w:rPr>
              <w:t> </w:t>
            </w:r>
          </w:p>
        </w:tc>
        <w:tc>
          <w:tcPr>
            <w:tcW w:w="851"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rPr>
                <w:color w:val="000000"/>
                <w:sz w:val="20"/>
                <w:szCs w:val="20"/>
              </w:rPr>
            </w:pPr>
            <w:r w:rsidRPr="0065084D">
              <w:rPr>
                <w:color w:val="000000"/>
                <w:sz w:val="20"/>
                <w:szCs w:val="20"/>
              </w:rPr>
              <w:t> </w:t>
            </w:r>
          </w:p>
        </w:tc>
        <w:tc>
          <w:tcPr>
            <w:tcW w:w="90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2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79"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rPr>
                <w:color w:val="000000"/>
                <w:sz w:val="20"/>
                <w:szCs w:val="20"/>
              </w:rPr>
            </w:pPr>
            <w:r w:rsidRPr="0065084D">
              <w:rPr>
                <w:color w:val="000000"/>
                <w:sz w:val="20"/>
                <w:szCs w:val="20"/>
              </w:rPr>
              <w:t> </w:t>
            </w:r>
          </w:p>
        </w:tc>
        <w:tc>
          <w:tcPr>
            <w:tcW w:w="1231"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992"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2222" w:type="dxa"/>
            <w:tcBorders>
              <w:top w:val="nil"/>
              <w:left w:val="nil"/>
              <w:bottom w:val="single" w:sz="4" w:space="0" w:color="auto"/>
              <w:right w:val="single" w:sz="4" w:space="0" w:color="auto"/>
            </w:tcBorders>
            <w:shd w:val="clear" w:color="auto" w:fill="auto"/>
            <w:hideMark/>
          </w:tcPr>
          <w:p w:rsidR="003E2950" w:rsidRPr="0065084D" w:rsidRDefault="003E2950" w:rsidP="003E2950">
            <w:pPr>
              <w:rPr>
                <w:color w:val="000000"/>
                <w:sz w:val="20"/>
                <w:szCs w:val="20"/>
              </w:rPr>
            </w:pPr>
            <w:r w:rsidRPr="0065084D">
              <w:rPr>
                <w:color w:val="000000"/>
                <w:sz w:val="20"/>
                <w:szCs w:val="20"/>
              </w:rPr>
              <w:t> </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3E2950" w:rsidRPr="0065084D" w:rsidRDefault="003E2950" w:rsidP="003E2950">
            <w:pPr>
              <w:jc w:val="center"/>
              <w:rPr>
                <w:color w:val="000000"/>
                <w:sz w:val="22"/>
                <w:szCs w:val="22"/>
              </w:rPr>
            </w:pPr>
            <w:r w:rsidRPr="0065084D">
              <w:rPr>
                <w:color w:val="000000"/>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rPr>
                <w:color w:val="000000"/>
                <w:sz w:val="20"/>
                <w:szCs w:val="20"/>
              </w:rPr>
            </w:pPr>
            <w:r w:rsidRPr="0065084D">
              <w:rPr>
                <w:color w:val="000000"/>
                <w:sz w:val="20"/>
                <w:szCs w:val="20"/>
              </w:rPr>
              <w:t> </w:t>
            </w:r>
          </w:p>
        </w:tc>
        <w:tc>
          <w:tcPr>
            <w:tcW w:w="851"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rPr>
                <w:color w:val="000000"/>
                <w:sz w:val="20"/>
                <w:szCs w:val="20"/>
              </w:rPr>
            </w:pPr>
            <w:r w:rsidRPr="0065084D">
              <w:rPr>
                <w:color w:val="000000"/>
                <w:sz w:val="20"/>
                <w:szCs w:val="20"/>
              </w:rPr>
              <w:t> </w:t>
            </w:r>
          </w:p>
        </w:tc>
        <w:tc>
          <w:tcPr>
            <w:tcW w:w="90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2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79"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rPr>
                <w:color w:val="000000"/>
                <w:sz w:val="20"/>
                <w:szCs w:val="20"/>
              </w:rPr>
            </w:pPr>
            <w:r w:rsidRPr="0065084D">
              <w:rPr>
                <w:color w:val="000000"/>
                <w:sz w:val="20"/>
                <w:szCs w:val="20"/>
              </w:rPr>
              <w:t> </w:t>
            </w:r>
          </w:p>
        </w:tc>
        <w:tc>
          <w:tcPr>
            <w:tcW w:w="1231"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1134"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992"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2222" w:type="dxa"/>
            <w:tcBorders>
              <w:top w:val="nil"/>
              <w:left w:val="nil"/>
              <w:bottom w:val="single" w:sz="4" w:space="0" w:color="auto"/>
              <w:right w:val="single" w:sz="4" w:space="0" w:color="auto"/>
            </w:tcBorders>
            <w:shd w:val="clear" w:color="auto" w:fill="auto"/>
            <w:hideMark/>
          </w:tcPr>
          <w:p w:rsidR="003E2950" w:rsidRPr="0065084D" w:rsidRDefault="003E2950" w:rsidP="003E2950">
            <w:pPr>
              <w:rPr>
                <w:color w:val="000000"/>
                <w:sz w:val="20"/>
                <w:szCs w:val="20"/>
              </w:rPr>
            </w:pPr>
            <w:r w:rsidRPr="0065084D">
              <w:rPr>
                <w:color w:val="000000"/>
                <w:sz w:val="20"/>
                <w:szCs w:val="20"/>
              </w:rPr>
              <w:t> </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3E2950" w:rsidRPr="0065084D" w:rsidRDefault="003E2950" w:rsidP="003E2950">
            <w:pPr>
              <w:jc w:val="center"/>
              <w:rPr>
                <w:color w:val="000000"/>
                <w:sz w:val="22"/>
                <w:szCs w:val="22"/>
              </w:rPr>
            </w:pPr>
            <w:r w:rsidRPr="0065084D">
              <w:rPr>
                <w:color w:val="000000"/>
                <w:sz w:val="22"/>
                <w:szCs w:val="22"/>
              </w:rPr>
              <w:t> </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rPr>
                <w:color w:val="000000"/>
                <w:sz w:val="20"/>
                <w:szCs w:val="20"/>
              </w:rPr>
            </w:pPr>
            <w:r w:rsidRPr="0065084D">
              <w:rPr>
                <w:color w:val="000000"/>
                <w:sz w:val="20"/>
                <w:szCs w:val="20"/>
              </w:rPr>
              <w:t>Итого</w:t>
            </w:r>
          </w:p>
        </w:tc>
        <w:tc>
          <w:tcPr>
            <w:tcW w:w="851"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rPr>
                <w:color w:val="000000"/>
                <w:sz w:val="20"/>
                <w:szCs w:val="20"/>
              </w:rPr>
            </w:pPr>
            <w:r w:rsidRPr="0065084D">
              <w:rPr>
                <w:color w:val="000000"/>
                <w:sz w:val="20"/>
                <w:szCs w:val="20"/>
              </w:rPr>
              <w:t> </w:t>
            </w:r>
          </w:p>
        </w:tc>
        <w:tc>
          <w:tcPr>
            <w:tcW w:w="90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0</w:t>
            </w:r>
          </w:p>
        </w:tc>
        <w:tc>
          <w:tcPr>
            <w:tcW w:w="1125"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0</w:t>
            </w:r>
          </w:p>
        </w:tc>
        <w:tc>
          <w:tcPr>
            <w:tcW w:w="1134"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0</w:t>
            </w:r>
          </w:p>
        </w:tc>
        <w:tc>
          <w:tcPr>
            <w:tcW w:w="1179"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0</w:t>
            </w:r>
          </w:p>
        </w:tc>
        <w:tc>
          <w:tcPr>
            <w:tcW w:w="1134"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 </w:t>
            </w:r>
          </w:p>
        </w:tc>
        <w:tc>
          <w:tcPr>
            <w:tcW w:w="1231"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0</w:t>
            </w:r>
          </w:p>
        </w:tc>
        <w:tc>
          <w:tcPr>
            <w:tcW w:w="1134"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0</w:t>
            </w:r>
          </w:p>
        </w:tc>
        <w:tc>
          <w:tcPr>
            <w:tcW w:w="1276"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0</w:t>
            </w:r>
          </w:p>
        </w:tc>
        <w:tc>
          <w:tcPr>
            <w:tcW w:w="992" w:type="dxa"/>
            <w:tcBorders>
              <w:top w:val="nil"/>
              <w:left w:val="nil"/>
              <w:bottom w:val="single" w:sz="4" w:space="0" w:color="auto"/>
              <w:right w:val="single" w:sz="4" w:space="0" w:color="auto"/>
            </w:tcBorders>
            <w:shd w:val="clear" w:color="auto" w:fill="auto"/>
            <w:noWrap/>
            <w:hideMark/>
          </w:tcPr>
          <w:p w:rsidR="003E2950" w:rsidRPr="0065084D" w:rsidRDefault="003E2950" w:rsidP="003E2950">
            <w:pPr>
              <w:jc w:val="center"/>
              <w:rPr>
                <w:color w:val="000000"/>
                <w:sz w:val="20"/>
                <w:szCs w:val="20"/>
              </w:rPr>
            </w:pPr>
            <w:r w:rsidRPr="0065084D">
              <w:rPr>
                <w:color w:val="000000"/>
                <w:sz w:val="20"/>
                <w:szCs w:val="20"/>
              </w:rPr>
              <w:t>0</w:t>
            </w:r>
          </w:p>
        </w:tc>
        <w:tc>
          <w:tcPr>
            <w:tcW w:w="2222" w:type="dxa"/>
            <w:tcBorders>
              <w:top w:val="nil"/>
              <w:left w:val="nil"/>
              <w:bottom w:val="single" w:sz="4" w:space="0" w:color="auto"/>
              <w:right w:val="single" w:sz="4" w:space="0" w:color="auto"/>
            </w:tcBorders>
            <w:shd w:val="clear" w:color="auto" w:fill="auto"/>
            <w:hideMark/>
          </w:tcPr>
          <w:p w:rsidR="003E2950" w:rsidRPr="0065084D" w:rsidRDefault="003E2950" w:rsidP="003E2950">
            <w:pPr>
              <w:jc w:val="center"/>
              <w:rPr>
                <w:color w:val="000000"/>
                <w:sz w:val="20"/>
                <w:szCs w:val="20"/>
              </w:rPr>
            </w:pPr>
            <w:r w:rsidRPr="0065084D">
              <w:rPr>
                <w:color w:val="000000"/>
                <w:sz w:val="20"/>
                <w:szCs w:val="20"/>
              </w:rPr>
              <w:t> </w:t>
            </w:r>
          </w:p>
        </w:tc>
        <w:tc>
          <w:tcPr>
            <w:tcW w:w="1500" w:type="dxa"/>
            <w:tcBorders>
              <w:top w:val="nil"/>
              <w:left w:val="nil"/>
              <w:bottom w:val="nil"/>
              <w:right w:val="single" w:sz="4" w:space="0" w:color="auto"/>
            </w:tcBorders>
            <w:shd w:val="clear" w:color="auto" w:fill="auto"/>
            <w:noWrap/>
            <w:hideMark/>
          </w:tcPr>
          <w:p w:rsidR="003E2950" w:rsidRPr="003E2950" w:rsidRDefault="003E2950" w:rsidP="003E2950">
            <w:pPr>
              <w:jc w:val="center"/>
              <w:rPr>
                <w:rFonts w:ascii="Calibri" w:hAnsi="Calibri" w:cs="Calibri"/>
                <w:color w:val="000000"/>
                <w:sz w:val="20"/>
                <w:szCs w:val="20"/>
              </w:rPr>
            </w:pPr>
            <w:r w:rsidRPr="003E2950">
              <w:rPr>
                <w:rFonts w:ascii="Calibri" w:hAnsi="Calibri" w:cs="Calibri"/>
                <w:color w:val="000000"/>
                <w:sz w:val="20"/>
                <w:szCs w:val="20"/>
              </w:rPr>
              <w:t> </w:t>
            </w:r>
          </w:p>
        </w:tc>
      </w:tr>
      <w:tr w:rsidR="003E2950" w:rsidRPr="003E2950" w:rsidTr="003327A7">
        <w:trPr>
          <w:trHeight w:val="300"/>
        </w:trPr>
        <w:tc>
          <w:tcPr>
            <w:tcW w:w="582" w:type="dxa"/>
            <w:tcBorders>
              <w:top w:val="nil"/>
              <w:left w:val="nil"/>
              <w:bottom w:val="nil"/>
              <w:right w:val="nil"/>
            </w:tcBorders>
            <w:shd w:val="clear" w:color="auto" w:fill="auto"/>
            <w:noWrap/>
            <w:vAlign w:val="bottom"/>
          </w:tcPr>
          <w:p w:rsidR="003E2950" w:rsidRPr="003E2950" w:rsidRDefault="003E2950" w:rsidP="003E2950">
            <w:pPr>
              <w:jc w:val="center"/>
              <w:rPr>
                <w:rFonts w:ascii="Calibri" w:hAnsi="Calibri" w:cs="Calibri"/>
                <w:color w:val="000000"/>
                <w:sz w:val="22"/>
                <w:szCs w:val="22"/>
              </w:rPr>
            </w:pPr>
          </w:p>
        </w:tc>
        <w:tc>
          <w:tcPr>
            <w:tcW w:w="14459" w:type="dxa"/>
            <w:gridSpan w:val="12"/>
            <w:tcBorders>
              <w:top w:val="single" w:sz="4" w:space="0" w:color="auto"/>
              <w:left w:val="nil"/>
              <w:bottom w:val="nil"/>
              <w:right w:val="nil"/>
            </w:tcBorders>
            <w:shd w:val="clear" w:color="auto" w:fill="auto"/>
          </w:tcPr>
          <w:p w:rsidR="003E2950" w:rsidRPr="003E2950" w:rsidRDefault="003E2950" w:rsidP="003E2950">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nil"/>
              <w:bottom w:val="nil"/>
              <w:right w:val="nil"/>
            </w:tcBorders>
            <w:shd w:val="clear" w:color="auto" w:fill="auto"/>
            <w:noWrap/>
            <w:vAlign w:val="bottom"/>
            <w:hideMark/>
          </w:tcPr>
          <w:p w:rsidR="003E2950" w:rsidRPr="003E2950" w:rsidRDefault="003E2950" w:rsidP="003E2950">
            <w:pPr>
              <w:jc w:val="center"/>
              <w:rPr>
                <w:rFonts w:ascii="Calibri" w:hAnsi="Calibri" w:cs="Calibri"/>
                <w:color w:val="000000"/>
                <w:sz w:val="22"/>
                <w:szCs w:val="22"/>
              </w:rPr>
            </w:pPr>
          </w:p>
        </w:tc>
        <w:tc>
          <w:tcPr>
            <w:tcW w:w="4157" w:type="dxa"/>
            <w:gridSpan w:val="4"/>
            <w:tcBorders>
              <w:top w:val="nil"/>
              <w:left w:val="nil"/>
              <w:bottom w:val="nil"/>
              <w:right w:val="nil"/>
            </w:tcBorders>
            <w:shd w:val="clear" w:color="auto" w:fill="auto"/>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79"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31"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2410" w:type="dxa"/>
            <w:gridSpan w:val="2"/>
            <w:tcBorders>
              <w:top w:val="nil"/>
              <w:left w:val="nil"/>
              <w:bottom w:val="nil"/>
              <w:right w:val="nil"/>
            </w:tcBorders>
            <w:shd w:val="clear" w:color="auto" w:fill="auto"/>
            <w:noWrap/>
            <w:vAlign w:val="bottom"/>
            <w:hideMark/>
          </w:tcPr>
          <w:p w:rsidR="003E2950" w:rsidRPr="003E2950" w:rsidRDefault="003E2950" w:rsidP="003E2950">
            <w:pPr>
              <w:jc w:val="right"/>
              <w:rPr>
                <w:rFonts w:ascii="Calibri" w:hAnsi="Calibri" w:cs="Calibri"/>
                <w:color w:val="000000"/>
                <w:sz w:val="22"/>
                <w:szCs w:val="22"/>
              </w:rPr>
            </w:pPr>
          </w:p>
        </w:tc>
        <w:tc>
          <w:tcPr>
            <w:tcW w:w="992"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2222"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15"/>
        </w:trPr>
        <w:tc>
          <w:tcPr>
            <w:tcW w:w="582" w:type="dxa"/>
            <w:tcBorders>
              <w:top w:val="nil"/>
              <w:left w:val="nil"/>
              <w:bottom w:val="nil"/>
              <w:right w:val="nil"/>
            </w:tcBorders>
            <w:shd w:val="clear" w:color="auto" w:fill="auto"/>
            <w:noWrap/>
            <w:vAlign w:val="bottom"/>
            <w:hideMark/>
          </w:tcPr>
          <w:p w:rsidR="003E2950" w:rsidRPr="003E2950" w:rsidRDefault="003E2950" w:rsidP="003E2950">
            <w:pPr>
              <w:jc w:val="center"/>
              <w:rPr>
                <w:rFonts w:ascii="Calibri" w:hAnsi="Calibri" w:cs="Calibri"/>
                <w:color w:val="000000"/>
                <w:sz w:val="22"/>
                <w:szCs w:val="22"/>
              </w:rPr>
            </w:pPr>
          </w:p>
        </w:tc>
        <w:tc>
          <w:tcPr>
            <w:tcW w:w="1276"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r w:rsidRPr="003E2950">
              <w:rPr>
                <w:color w:val="000000"/>
                <w:sz w:val="20"/>
                <w:szCs w:val="20"/>
              </w:rPr>
              <w:t>Исполн</w:t>
            </w:r>
            <w:r w:rsidRPr="003E2950">
              <w:rPr>
                <w:color w:val="000000"/>
                <w:sz w:val="20"/>
                <w:szCs w:val="20"/>
              </w:rPr>
              <w:t>и</w:t>
            </w:r>
            <w:r w:rsidRPr="003E2950">
              <w:rPr>
                <w:color w:val="000000"/>
                <w:sz w:val="20"/>
                <w:szCs w:val="20"/>
              </w:rPr>
              <w:t xml:space="preserve">тель: </w:t>
            </w:r>
          </w:p>
        </w:tc>
        <w:tc>
          <w:tcPr>
            <w:tcW w:w="851"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9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1125"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79"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8355" w:type="dxa"/>
            <w:gridSpan w:val="6"/>
            <w:tcBorders>
              <w:top w:val="nil"/>
              <w:left w:val="nil"/>
              <w:bottom w:val="nil"/>
              <w:right w:val="nil"/>
            </w:tcBorders>
            <w:shd w:val="clear" w:color="auto" w:fill="auto"/>
            <w:noWrap/>
            <w:vAlign w:val="bottom"/>
            <w:hideMark/>
          </w:tcPr>
          <w:p w:rsidR="003E2950" w:rsidRPr="0065084D" w:rsidRDefault="003E2950" w:rsidP="003E2950">
            <w:pPr>
              <w:jc w:val="both"/>
              <w:rPr>
                <w:color w:val="000000"/>
              </w:rPr>
            </w:pPr>
            <w:r w:rsidRPr="0065084D">
              <w:rPr>
                <w:color w:val="000000"/>
              </w:rPr>
              <w:t>«___» ________________   г.</w:t>
            </w:r>
          </w:p>
        </w:tc>
      </w:tr>
      <w:tr w:rsidR="003E2950" w:rsidRPr="003E2950" w:rsidTr="003327A7">
        <w:trPr>
          <w:trHeight w:val="300"/>
        </w:trPr>
        <w:tc>
          <w:tcPr>
            <w:tcW w:w="582" w:type="dxa"/>
            <w:tcBorders>
              <w:top w:val="nil"/>
              <w:left w:val="nil"/>
              <w:bottom w:val="nil"/>
              <w:right w:val="nil"/>
            </w:tcBorders>
            <w:shd w:val="clear" w:color="auto" w:fill="auto"/>
            <w:noWrap/>
            <w:vAlign w:val="bottom"/>
            <w:hideMark/>
          </w:tcPr>
          <w:p w:rsidR="003E2950" w:rsidRPr="003E2950" w:rsidRDefault="003E2950" w:rsidP="003E2950">
            <w:pPr>
              <w:jc w:val="center"/>
              <w:rPr>
                <w:rFonts w:ascii="Calibri" w:hAnsi="Calibri" w:cs="Calibri"/>
                <w:color w:val="000000"/>
                <w:sz w:val="22"/>
                <w:szCs w:val="22"/>
              </w:rPr>
            </w:pPr>
          </w:p>
        </w:tc>
        <w:tc>
          <w:tcPr>
            <w:tcW w:w="1276"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r w:rsidRPr="003E2950">
              <w:rPr>
                <w:color w:val="000000"/>
                <w:sz w:val="20"/>
                <w:szCs w:val="20"/>
              </w:rPr>
              <w:t xml:space="preserve">телефон: </w:t>
            </w:r>
          </w:p>
        </w:tc>
        <w:tc>
          <w:tcPr>
            <w:tcW w:w="851"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9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1125"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79"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4633" w:type="dxa"/>
            <w:gridSpan w:val="4"/>
            <w:tcBorders>
              <w:top w:val="nil"/>
              <w:left w:val="nil"/>
              <w:bottom w:val="nil"/>
              <w:right w:val="nil"/>
            </w:tcBorders>
            <w:shd w:val="clear" w:color="auto" w:fill="auto"/>
            <w:noWrap/>
            <w:vAlign w:val="bottom"/>
            <w:hideMark/>
          </w:tcPr>
          <w:p w:rsidR="003E2950" w:rsidRPr="0065084D" w:rsidRDefault="003E2950" w:rsidP="003E2950">
            <w:pPr>
              <w:jc w:val="both"/>
              <w:rPr>
                <w:color w:val="000000"/>
                <w:sz w:val="20"/>
                <w:szCs w:val="20"/>
              </w:rPr>
            </w:pPr>
            <w:r w:rsidRPr="0065084D">
              <w:rPr>
                <w:color w:val="000000"/>
                <w:sz w:val="20"/>
                <w:szCs w:val="20"/>
              </w:rPr>
              <w:t xml:space="preserve">                         (дата составления)</w:t>
            </w:r>
          </w:p>
        </w:tc>
        <w:tc>
          <w:tcPr>
            <w:tcW w:w="2222"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nil"/>
              <w:bottom w:val="nil"/>
              <w:right w:val="nil"/>
            </w:tcBorders>
            <w:shd w:val="clear" w:color="auto" w:fill="auto"/>
            <w:noWrap/>
            <w:vAlign w:val="bottom"/>
            <w:hideMark/>
          </w:tcPr>
          <w:p w:rsidR="003E2950" w:rsidRPr="003E2950" w:rsidRDefault="003E2950" w:rsidP="003E2950">
            <w:pPr>
              <w:jc w:val="center"/>
              <w:rPr>
                <w:rFonts w:ascii="Calibri" w:hAnsi="Calibri" w:cs="Calibri"/>
                <w:color w:val="000000"/>
                <w:sz w:val="22"/>
                <w:szCs w:val="22"/>
              </w:rPr>
            </w:pPr>
          </w:p>
        </w:tc>
        <w:tc>
          <w:tcPr>
            <w:tcW w:w="1276"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851"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9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1125"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79"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31"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76"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992"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2222"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r w:rsidR="003E2950" w:rsidRPr="003E2950" w:rsidTr="003327A7">
        <w:trPr>
          <w:trHeight w:val="300"/>
        </w:trPr>
        <w:tc>
          <w:tcPr>
            <w:tcW w:w="582" w:type="dxa"/>
            <w:tcBorders>
              <w:top w:val="nil"/>
              <w:left w:val="nil"/>
              <w:bottom w:val="nil"/>
              <w:right w:val="nil"/>
            </w:tcBorders>
            <w:shd w:val="clear" w:color="auto" w:fill="auto"/>
            <w:noWrap/>
            <w:vAlign w:val="bottom"/>
            <w:hideMark/>
          </w:tcPr>
          <w:p w:rsidR="003E2950" w:rsidRPr="003E2950" w:rsidRDefault="003E2950" w:rsidP="003E2950">
            <w:pPr>
              <w:jc w:val="center"/>
              <w:rPr>
                <w:rFonts w:ascii="Calibri" w:hAnsi="Calibri" w:cs="Calibri"/>
                <w:color w:val="000000"/>
                <w:sz w:val="22"/>
                <w:szCs w:val="22"/>
              </w:rPr>
            </w:pPr>
          </w:p>
        </w:tc>
        <w:tc>
          <w:tcPr>
            <w:tcW w:w="1276"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851"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905" w:type="dxa"/>
            <w:tcBorders>
              <w:top w:val="nil"/>
              <w:left w:val="nil"/>
              <w:bottom w:val="nil"/>
              <w:right w:val="nil"/>
            </w:tcBorders>
            <w:shd w:val="clear" w:color="auto" w:fill="auto"/>
            <w:noWrap/>
            <w:vAlign w:val="bottom"/>
            <w:hideMark/>
          </w:tcPr>
          <w:p w:rsidR="003E2950" w:rsidRPr="003E2950" w:rsidRDefault="003E2950" w:rsidP="003E2950">
            <w:pPr>
              <w:rPr>
                <w:color w:val="000000"/>
                <w:sz w:val="20"/>
                <w:szCs w:val="20"/>
              </w:rPr>
            </w:pPr>
          </w:p>
        </w:tc>
        <w:tc>
          <w:tcPr>
            <w:tcW w:w="1125"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79"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31"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134"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1276"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992"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c>
          <w:tcPr>
            <w:tcW w:w="2222" w:type="dxa"/>
            <w:tcBorders>
              <w:top w:val="nil"/>
              <w:left w:val="nil"/>
              <w:bottom w:val="nil"/>
              <w:right w:val="nil"/>
            </w:tcBorders>
            <w:shd w:val="clear" w:color="auto" w:fill="auto"/>
            <w:noWrap/>
            <w:vAlign w:val="bottom"/>
            <w:hideMark/>
          </w:tcPr>
          <w:p w:rsidR="003E2950" w:rsidRPr="0065084D" w:rsidRDefault="0065084D" w:rsidP="003E2950">
            <w:pPr>
              <w:rPr>
                <w:color w:val="000000"/>
                <w:szCs w:val="22"/>
              </w:rPr>
            </w:pPr>
            <w:r w:rsidRPr="0065084D">
              <w:rPr>
                <w:color w:val="000000"/>
                <w:szCs w:val="22"/>
              </w:rPr>
              <w:t>.».</w:t>
            </w:r>
          </w:p>
        </w:tc>
        <w:tc>
          <w:tcPr>
            <w:tcW w:w="1500" w:type="dxa"/>
            <w:tcBorders>
              <w:top w:val="nil"/>
              <w:left w:val="nil"/>
              <w:bottom w:val="nil"/>
              <w:right w:val="nil"/>
            </w:tcBorders>
            <w:shd w:val="clear" w:color="auto" w:fill="auto"/>
            <w:noWrap/>
            <w:vAlign w:val="bottom"/>
            <w:hideMark/>
          </w:tcPr>
          <w:p w:rsidR="003E2950" w:rsidRPr="003E2950" w:rsidRDefault="003E2950" w:rsidP="003E2950">
            <w:pPr>
              <w:rPr>
                <w:rFonts w:ascii="Calibri" w:hAnsi="Calibri" w:cs="Calibri"/>
                <w:color w:val="000000"/>
                <w:sz w:val="22"/>
                <w:szCs w:val="22"/>
              </w:rPr>
            </w:pPr>
          </w:p>
        </w:tc>
      </w:tr>
    </w:tbl>
    <w:p w:rsidR="003E2950" w:rsidRPr="003E2950" w:rsidRDefault="003E2950" w:rsidP="003E2950">
      <w:pPr>
        <w:ind w:left="10206"/>
        <w:jc w:val="both"/>
        <w:rPr>
          <w:b/>
        </w:rPr>
      </w:pPr>
    </w:p>
    <w:p w:rsidR="003E2950" w:rsidRPr="003E2950" w:rsidRDefault="003E2950" w:rsidP="003E2950">
      <w:pPr>
        <w:jc w:val="center"/>
        <w:rPr>
          <w:b/>
        </w:rPr>
      </w:pPr>
    </w:p>
    <w:p w:rsidR="005C424A" w:rsidRPr="007046CA" w:rsidRDefault="005C424A" w:rsidP="007730E6">
      <w:pPr>
        <w:rPr>
          <w:rFonts w:ascii="Calibri" w:eastAsia="Calibri" w:hAnsi="Calibri"/>
          <w:sz w:val="22"/>
          <w:szCs w:val="22"/>
          <w:lang w:eastAsia="en-US"/>
        </w:rPr>
      </w:pPr>
    </w:p>
    <w:sectPr w:rsidR="005C424A" w:rsidRPr="007046CA" w:rsidSect="003327A7">
      <w:pgSz w:w="16838" w:h="11906" w:orient="landscape"/>
      <w:pgMar w:top="170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227" w:rsidRDefault="001F2227">
      <w:r>
        <w:separator/>
      </w:r>
    </w:p>
  </w:endnote>
  <w:endnote w:type="continuationSeparator" w:id="1">
    <w:p w:rsidR="001F2227" w:rsidRDefault="001F2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227" w:rsidRDefault="001F2227">
      <w:r>
        <w:separator/>
      </w:r>
    </w:p>
  </w:footnote>
  <w:footnote w:type="continuationSeparator" w:id="1">
    <w:p w:rsidR="001F2227" w:rsidRDefault="001F22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920295" w:rsidRDefault="00B27054">
        <w:pPr>
          <w:pStyle w:val="a4"/>
          <w:jc w:val="center"/>
        </w:pPr>
        <w:r>
          <w:fldChar w:fldCharType="begin"/>
        </w:r>
        <w:r w:rsidR="00920295">
          <w:instrText>PAGE   \* MERGEFORMAT</w:instrText>
        </w:r>
        <w:r>
          <w:fldChar w:fldCharType="separate"/>
        </w:r>
        <w:r w:rsidR="00DA00C8">
          <w:rPr>
            <w:noProof/>
          </w:rPr>
          <w:t>18</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8">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4">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18">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7"/>
  </w:num>
  <w:num w:numId="10">
    <w:abstractNumId w:val="23"/>
  </w:num>
  <w:num w:numId="11">
    <w:abstractNumId w:val="18"/>
  </w:num>
  <w:num w:numId="12">
    <w:abstractNumId w:val="10"/>
  </w:num>
  <w:num w:numId="1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2"/>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5"/>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7139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52B1"/>
    <w:rsid w:val="0010707C"/>
    <w:rsid w:val="001073F0"/>
    <w:rsid w:val="00111057"/>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B1C"/>
    <w:rsid w:val="001F2227"/>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4CDB"/>
    <w:rsid w:val="00237D49"/>
    <w:rsid w:val="00237E40"/>
    <w:rsid w:val="00240230"/>
    <w:rsid w:val="002413B5"/>
    <w:rsid w:val="00241888"/>
    <w:rsid w:val="00242890"/>
    <w:rsid w:val="00244F95"/>
    <w:rsid w:val="00245582"/>
    <w:rsid w:val="00245C4F"/>
    <w:rsid w:val="00247EF7"/>
    <w:rsid w:val="00251969"/>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27A7"/>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4D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950"/>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6D4"/>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4D"/>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CA"/>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730E6"/>
    <w:rsid w:val="00780B03"/>
    <w:rsid w:val="007821FA"/>
    <w:rsid w:val="00787438"/>
    <w:rsid w:val="00787988"/>
    <w:rsid w:val="00791F1E"/>
    <w:rsid w:val="0079273F"/>
    <w:rsid w:val="00792AC7"/>
    <w:rsid w:val="00795DFB"/>
    <w:rsid w:val="00797720"/>
    <w:rsid w:val="007A03F2"/>
    <w:rsid w:val="007A1EA5"/>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0295"/>
    <w:rsid w:val="009219AE"/>
    <w:rsid w:val="00922A94"/>
    <w:rsid w:val="00924955"/>
    <w:rsid w:val="0092760B"/>
    <w:rsid w:val="00931F7C"/>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D43"/>
    <w:rsid w:val="00960F1F"/>
    <w:rsid w:val="00963B3C"/>
    <w:rsid w:val="009640EA"/>
    <w:rsid w:val="009643E7"/>
    <w:rsid w:val="0096531B"/>
    <w:rsid w:val="00966571"/>
    <w:rsid w:val="0096771E"/>
    <w:rsid w:val="0097154F"/>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5A93"/>
    <w:rsid w:val="009B7C66"/>
    <w:rsid w:val="009C0BBB"/>
    <w:rsid w:val="009C20E4"/>
    <w:rsid w:val="009C23A1"/>
    <w:rsid w:val="009C3458"/>
    <w:rsid w:val="009C4CFA"/>
    <w:rsid w:val="009C55C9"/>
    <w:rsid w:val="009D0146"/>
    <w:rsid w:val="009D116D"/>
    <w:rsid w:val="009D14F8"/>
    <w:rsid w:val="009D1D12"/>
    <w:rsid w:val="009D4C63"/>
    <w:rsid w:val="009D7D59"/>
    <w:rsid w:val="009E0417"/>
    <w:rsid w:val="009E1033"/>
    <w:rsid w:val="009E26E0"/>
    <w:rsid w:val="009E4687"/>
    <w:rsid w:val="009E5DB6"/>
    <w:rsid w:val="009E60E5"/>
    <w:rsid w:val="009E622C"/>
    <w:rsid w:val="009E674B"/>
    <w:rsid w:val="009F0FDC"/>
    <w:rsid w:val="009F133B"/>
    <w:rsid w:val="009F1CA5"/>
    <w:rsid w:val="009F2AD2"/>
    <w:rsid w:val="009F2FDC"/>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1683"/>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164"/>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32F0"/>
    <w:rsid w:val="00B23CED"/>
    <w:rsid w:val="00B27054"/>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1AA"/>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7DE9"/>
    <w:rsid w:val="00D3171C"/>
    <w:rsid w:val="00D31D5F"/>
    <w:rsid w:val="00D3321F"/>
    <w:rsid w:val="00D401FC"/>
    <w:rsid w:val="00D41DDE"/>
    <w:rsid w:val="00D42784"/>
    <w:rsid w:val="00D448AF"/>
    <w:rsid w:val="00D461CE"/>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0C8"/>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67AE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D6955"/>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1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1"/>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0">
    <w:name w:val="Основной текст с отступом 23"/>
    <w:basedOn w:val="3b"/>
    <w:rsid w:val="003E2950"/>
    <w:pPr>
      <w:ind w:firstLine="709"/>
      <w:jc w:val="both"/>
    </w:pPr>
    <w:rPr>
      <w:snapToGrid w:val="0"/>
    </w:rPr>
  </w:style>
  <w:style w:type="paragraph" w:customStyle="1" w:styleId="3b">
    <w:name w:val="Обычный3"/>
    <w:rsid w:val="003E2950"/>
    <w:rPr>
      <w:sz w:val="28"/>
    </w:rPr>
  </w:style>
  <w:style w:type="paragraph" w:customStyle="1" w:styleId="3c">
    <w:name w:val="Основной текст3"/>
    <w:basedOn w:val="3b"/>
    <w:rsid w:val="003E2950"/>
    <w:pPr>
      <w:snapToGrid w:val="0"/>
      <w:jc w:val="both"/>
    </w:pPr>
    <w:rPr>
      <w:rFonts w:ascii="a_Timer" w:hAnsi="a_Timer"/>
    </w:rPr>
  </w:style>
  <w:style w:type="paragraph" w:customStyle="1" w:styleId="231">
    <w:name w:val="Основной текст 23"/>
    <w:basedOn w:val="a"/>
    <w:rsid w:val="003E2950"/>
    <w:pPr>
      <w:jc w:val="both"/>
    </w:pPr>
    <w:rPr>
      <w:szCs w:val="20"/>
    </w:rPr>
  </w:style>
  <w:style w:type="character" w:customStyle="1" w:styleId="affffffc">
    <w:name w:val="Знак"/>
    <w:rsid w:val="003E2950"/>
    <w:rPr>
      <w:rFonts w:ascii="Arial" w:hAnsi="Arial" w:cs="Arial"/>
      <w:b/>
      <w:bCs/>
      <w:i/>
      <w:iCs/>
      <w:sz w:val="28"/>
      <w:szCs w:val="28"/>
      <w:lang w:val="ru-RU" w:eastAsia="ar-SA" w:bidi="ar-SA"/>
    </w:rPr>
  </w:style>
  <w:style w:type="character" w:customStyle="1" w:styleId="1fff7">
    <w:name w:val="Знак1"/>
    <w:rsid w:val="003E2950"/>
    <w:rPr>
      <w:rFonts w:ascii="Arial" w:hAnsi="Arial" w:cs="Arial"/>
      <w:b/>
      <w:bCs/>
      <w:i/>
      <w:iCs/>
      <w:sz w:val="28"/>
      <w:szCs w:val="28"/>
      <w:lang w:val="ru-RU" w:eastAsia="ar-SA" w:bidi="ar-SA"/>
    </w:rPr>
  </w:style>
  <w:style w:type="character" w:customStyle="1" w:styleId="1fff8">
    <w:name w:val="Знак Знак1"/>
    <w:rsid w:val="003E2950"/>
    <w:rPr>
      <w:sz w:val="24"/>
      <w:szCs w:val="24"/>
      <w:u w:val="single"/>
      <w:lang w:val="ru-RU" w:eastAsia="ar-SA" w:bidi="ar-SA"/>
    </w:rPr>
  </w:style>
  <w:style w:type="character" w:customStyle="1" w:styleId="21e">
    <w:name w:val="Знак2 Знак Знак1"/>
    <w:rsid w:val="003E2950"/>
    <w:rPr>
      <w:rFonts w:ascii="Arial" w:hAnsi="Arial" w:cs="Arial"/>
      <w:b/>
      <w:bCs/>
      <w:i/>
      <w:iCs/>
      <w:sz w:val="28"/>
      <w:szCs w:val="28"/>
      <w:lang w:val="ru-RU" w:eastAsia="ar-SA" w:bidi="ar-SA"/>
    </w:rPr>
  </w:style>
  <w:style w:type="character" w:customStyle="1" w:styleId="affffffd">
    <w:name w:val="Знак Знак Знак Знак"/>
    <w:rsid w:val="003E2950"/>
    <w:rPr>
      <w:sz w:val="24"/>
      <w:szCs w:val="24"/>
      <w:lang w:val="ru-RU" w:eastAsia="ar-SA" w:bidi="ar-SA"/>
    </w:rPr>
  </w:style>
  <w:style w:type="character" w:customStyle="1" w:styleId="3d">
    <w:name w:val="Знак3 Знак Знак"/>
    <w:rsid w:val="003E2950"/>
    <w:rPr>
      <w:b/>
      <w:sz w:val="24"/>
      <w:szCs w:val="24"/>
      <w:u w:val="single"/>
      <w:lang w:val="ru-RU" w:eastAsia="ar-SA" w:bidi="ar-SA"/>
    </w:rPr>
  </w:style>
  <w:style w:type="character" w:customStyle="1" w:styleId="2fa">
    <w:name w:val="Знак2 Знак Знак"/>
    <w:rsid w:val="003E2950"/>
    <w:rPr>
      <w:b/>
      <w:bCs/>
      <w:sz w:val="24"/>
      <w:szCs w:val="24"/>
      <w:lang w:val="ru-RU" w:eastAsia="ar-SA" w:bidi="ar-SA"/>
    </w:rPr>
  </w:style>
  <w:style w:type="character" w:customStyle="1" w:styleId="1fff9">
    <w:name w:val="Знак1 Знак Знак"/>
    <w:rsid w:val="003E2950"/>
    <w:rPr>
      <w:sz w:val="24"/>
      <w:szCs w:val="24"/>
      <w:lang w:val="ru-RU" w:eastAsia="ar-SA" w:bidi="ar-SA"/>
    </w:rPr>
  </w:style>
  <w:style w:type="paragraph" w:customStyle="1" w:styleId="3e">
    <w:name w:val="Название объекта3"/>
    <w:basedOn w:val="a"/>
    <w:rsid w:val="003E2950"/>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3E2950"/>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3E2950"/>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3E2950"/>
    <w:pPr>
      <w:suppressAutoHyphens/>
      <w:spacing w:before="280" w:after="280" w:line="360" w:lineRule="auto"/>
      <w:ind w:firstLine="709"/>
      <w:jc w:val="both"/>
    </w:pPr>
    <w:rPr>
      <w:szCs w:val="24"/>
      <w:lang w:eastAsia="ar-SA"/>
    </w:rPr>
  </w:style>
  <w:style w:type="paragraph" w:customStyle="1" w:styleId="2fb">
    <w:name w:val="Знак2"/>
    <w:basedOn w:val="a"/>
    <w:rsid w:val="003E2950"/>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3E2950"/>
    <w:pPr>
      <w:spacing w:after="160" w:line="240" w:lineRule="exact"/>
    </w:pPr>
    <w:rPr>
      <w:rFonts w:ascii="Verdana" w:hAnsi="Verdana"/>
      <w:sz w:val="20"/>
      <w:szCs w:val="20"/>
      <w:lang w:val="en-US" w:eastAsia="en-US"/>
    </w:rPr>
  </w:style>
  <w:style w:type="paragraph" w:customStyle="1" w:styleId="xl183">
    <w:name w:val="xl183"/>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3E2950"/>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3E2950"/>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3E2950"/>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3E2950"/>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3E2950"/>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3E2950"/>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3E2950"/>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3E2950"/>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3E2950"/>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3E2950"/>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3E2950"/>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3E2950"/>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3E2950"/>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3E2950"/>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3E2950"/>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3E2950"/>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3E2950"/>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3E2950"/>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3E2950"/>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3E2950"/>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3E2950"/>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3E2950"/>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3E2950"/>
    <w:pPr>
      <w:spacing w:before="100" w:beforeAutospacing="1" w:after="100" w:afterAutospacing="1"/>
      <w:textAlignment w:val="center"/>
    </w:pPr>
    <w:rPr>
      <w:sz w:val="18"/>
      <w:szCs w:val="18"/>
    </w:rPr>
  </w:style>
  <w:style w:type="paragraph" w:customStyle="1" w:styleId="xl220">
    <w:name w:val="xl220"/>
    <w:basedOn w:val="a"/>
    <w:rsid w:val="003E2950"/>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3E2950"/>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3E2950"/>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3E2950"/>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3E2950"/>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3E2950"/>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3E2950"/>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3E2950"/>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3E2950"/>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3E2950"/>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3E2950"/>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3E29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3E2950"/>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3E2950"/>
    <w:pPr>
      <w:spacing w:before="100" w:beforeAutospacing="1" w:after="100" w:afterAutospacing="1"/>
      <w:textAlignment w:val="center"/>
    </w:pPr>
    <w:rPr>
      <w:b/>
      <w:bCs/>
      <w:sz w:val="20"/>
      <w:szCs w:val="20"/>
    </w:rPr>
  </w:style>
  <w:style w:type="paragraph" w:customStyle="1" w:styleId="xl244">
    <w:name w:val="xl244"/>
    <w:basedOn w:val="a"/>
    <w:rsid w:val="003E2950"/>
    <w:pPr>
      <w:spacing w:before="100" w:beforeAutospacing="1" w:after="100" w:afterAutospacing="1"/>
      <w:textAlignment w:val="center"/>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CCF42-F29E-4A7A-A393-CC649E576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3257</Words>
  <Characters>18569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2016-06-22T04:37:00Z</cp:lastPrinted>
  <dcterms:created xsi:type="dcterms:W3CDTF">2016-06-22T04:38:00Z</dcterms:created>
  <dcterms:modified xsi:type="dcterms:W3CDTF">2016-06-22T04:38:00Z</dcterms:modified>
</cp:coreProperties>
</file>